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76E95" w14:textId="2C623D5C" w:rsidR="002F210A" w:rsidRPr="0076676B" w:rsidRDefault="002F210A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D8D015" w14:textId="244370E7" w:rsidR="002B4672" w:rsidRPr="0076676B" w:rsidRDefault="002B4672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D4A25D" w14:textId="605560BF" w:rsidR="0076676B" w:rsidRPr="0076676B" w:rsidRDefault="0076676B" w:rsidP="0076676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6676B">
        <w:rPr>
          <w:rFonts w:asciiTheme="minorHAnsi" w:hAnsiTheme="minorHAnsi" w:cstheme="minorHAnsi"/>
          <w:b/>
          <w:bCs/>
          <w:sz w:val="22"/>
          <w:szCs w:val="22"/>
        </w:rPr>
        <w:t>WYMAGANIA DOTYCZĄCE POSIŁKÓW</w:t>
      </w:r>
    </w:p>
    <w:p w14:paraId="476F5A5E" w14:textId="15EA9720" w:rsidR="0076676B" w:rsidRPr="0076676B" w:rsidRDefault="0076676B" w:rsidP="0076676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155CBF" w14:textId="0C9C0505" w:rsidR="0076676B" w:rsidRPr="0076676B" w:rsidRDefault="0076676B" w:rsidP="0076676B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8793A53" w14:textId="77777777" w:rsidR="0076676B" w:rsidRPr="0076676B" w:rsidRDefault="0076676B" w:rsidP="0076676B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4B93D2CB" w14:textId="77777777" w:rsidR="0076676B" w:rsidRPr="0076676B" w:rsidRDefault="0076676B" w:rsidP="0076676B">
      <w:p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  <w:u w:val="single"/>
        </w:rPr>
        <w:t>ZAMAWIAJĄCY</w:t>
      </w:r>
      <w:r w:rsidRPr="0076676B">
        <w:rPr>
          <w:rFonts w:asciiTheme="minorHAnsi" w:hAnsiTheme="minorHAnsi" w:cstheme="minorHAnsi"/>
          <w:sz w:val="22"/>
          <w:szCs w:val="22"/>
        </w:rPr>
        <w:t xml:space="preserve">: </w:t>
      </w:r>
      <w:r w:rsidRPr="0076676B">
        <w:rPr>
          <w:rFonts w:asciiTheme="minorHAnsi" w:hAnsiTheme="minorHAnsi" w:cstheme="minorHAnsi"/>
          <w:noProof/>
          <w:sz w:val="22"/>
          <w:szCs w:val="22"/>
        </w:rPr>
        <w:t>Samodzielny Publiczny Zakład Opieki Zdrowotnej w Puławach, ul Bema 1, 24-100 Puławy.</w:t>
      </w:r>
    </w:p>
    <w:p w14:paraId="010A938F" w14:textId="77777777" w:rsidR="0076676B" w:rsidRPr="0076676B" w:rsidRDefault="0076676B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CB9850" w14:textId="1664AFAD" w:rsidR="0076676B" w:rsidRPr="0076676B" w:rsidRDefault="0076676B" w:rsidP="0076676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  <w:u w:val="single"/>
        </w:rPr>
        <w:t>NAZWA POSTĘPOWANIA:</w:t>
      </w:r>
      <w:r w:rsidRPr="0076676B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203999076"/>
      <w:r w:rsidRPr="0076676B">
        <w:rPr>
          <w:rFonts w:asciiTheme="minorHAnsi" w:hAnsiTheme="minorHAnsi" w:cstheme="minorHAnsi"/>
          <w:b/>
          <w:sz w:val="22"/>
          <w:szCs w:val="22"/>
        </w:rPr>
        <w:t>„</w:t>
      </w:r>
      <w:bookmarkEnd w:id="0"/>
      <w:r w:rsidRPr="0076676B">
        <w:rPr>
          <w:rFonts w:asciiTheme="minorHAnsi" w:hAnsiTheme="minorHAnsi" w:cstheme="minorHAnsi"/>
          <w:b/>
          <w:sz w:val="22"/>
          <w:szCs w:val="22"/>
        </w:rPr>
        <w:t>Wytwarzanie i dostawa całodziennych posiłków dla pacjentów szpitala i dla stołówki Samodzielnego Publicznego Zakładu Opieki Zdrowotnej w Puławach”</w:t>
      </w:r>
      <w:r w:rsidRPr="0076676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3B46B55" w14:textId="1B868B60" w:rsidR="0076676B" w:rsidRPr="0076676B" w:rsidRDefault="0076676B" w:rsidP="0076676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C52743F" w14:textId="77777777" w:rsidR="0076676B" w:rsidRPr="0076676B" w:rsidRDefault="0076676B" w:rsidP="0076676B">
      <w:pPr>
        <w:widowControl w:val="0"/>
        <w:jc w:val="both"/>
        <w:textAlignment w:val="baseline"/>
        <w:rPr>
          <w:rFonts w:asciiTheme="minorHAnsi" w:eastAsia="Lucida Sans Unicode" w:hAnsiTheme="minorHAnsi" w:cstheme="minorHAnsi"/>
          <w:b/>
          <w:bCs/>
          <w:kern w:val="1"/>
          <w:sz w:val="22"/>
          <w:szCs w:val="22"/>
          <w:lang w:eastAsia="hi-IN" w:bidi="hi-IN"/>
        </w:rPr>
      </w:pPr>
    </w:p>
    <w:p w14:paraId="0065A487" w14:textId="63F93AF4" w:rsidR="0076676B" w:rsidRPr="0076676B" w:rsidRDefault="0076676B" w:rsidP="00CA4E3E">
      <w:pPr>
        <w:pStyle w:val="Akapitzlist"/>
        <w:widowControl w:val="0"/>
        <w:numPr>
          <w:ilvl w:val="0"/>
          <w:numId w:val="6"/>
        </w:numPr>
        <w:ind w:left="357" w:hanging="357"/>
        <w:jc w:val="both"/>
        <w:textAlignment w:val="baseline"/>
        <w:rPr>
          <w:rFonts w:asciiTheme="minorHAnsi" w:eastAsia="Lucida Sans Unicode" w:hAnsiTheme="minorHAnsi" w:cstheme="minorHAnsi"/>
          <w:b/>
          <w:bCs/>
          <w:kern w:val="1"/>
          <w:sz w:val="22"/>
          <w:szCs w:val="22"/>
          <w:lang w:eastAsia="hi-IN" w:bidi="hi-IN"/>
        </w:rPr>
      </w:pPr>
      <w:r w:rsidRPr="0076676B">
        <w:rPr>
          <w:rFonts w:asciiTheme="minorHAnsi" w:eastAsia="Lucida Sans Unicode" w:hAnsiTheme="minorHAnsi" w:cstheme="minorHAnsi"/>
          <w:b/>
          <w:bCs/>
          <w:kern w:val="1"/>
          <w:sz w:val="22"/>
          <w:szCs w:val="22"/>
          <w:lang w:eastAsia="hi-IN" w:bidi="hi-IN"/>
        </w:rPr>
        <w:t>Wymagane normy kalorii składników pokarmowych obliczone na osobodz</w:t>
      </w:r>
      <w:r w:rsidRPr="0076676B">
        <w:rPr>
          <w:rFonts w:asciiTheme="minorHAnsi" w:hAnsiTheme="minorHAnsi" w:cstheme="minorHAnsi"/>
          <w:b/>
          <w:bCs/>
          <w:sz w:val="22"/>
          <w:szCs w:val="22"/>
        </w:rPr>
        <w:t>ień</w:t>
      </w:r>
    </w:p>
    <w:p w14:paraId="6B579D25" w14:textId="77777777" w:rsidR="0076676B" w:rsidRPr="0076676B" w:rsidRDefault="0076676B" w:rsidP="0076676B">
      <w:pPr>
        <w:widowControl w:val="0"/>
        <w:jc w:val="both"/>
        <w:textAlignment w:val="baseline"/>
        <w:rPr>
          <w:rFonts w:asciiTheme="minorHAnsi" w:eastAsia="Lucida Sans Unicode" w:hAnsiTheme="minorHAnsi" w:cstheme="minorHAnsi"/>
          <w:b/>
          <w:bCs/>
          <w:kern w:val="1"/>
          <w:sz w:val="22"/>
          <w:szCs w:val="22"/>
          <w:lang w:eastAsia="hi-IN" w:bidi="hi-IN"/>
        </w:rPr>
      </w:pPr>
    </w:p>
    <w:tbl>
      <w:tblPr>
        <w:tblW w:w="9314" w:type="dxa"/>
        <w:tblInd w:w="-1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965"/>
        <w:gridCol w:w="5349"/>
      </w:tblGrid>
      <w:tr w:rsidR="0076676B" w:rsidRPr="0076676B" w14:paraId="44723E8B" w14:textId="77777777" w:rsidTr="006C5AD3">
        <w:tc>
          <w:tcPr>
            <w:tcW w:w="396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665813E" w14:textId="77777777" w:rsidR="0076676B" w:rsidRPr="0076676B" w:rsidRDefault="0076676B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 xml:space="preserve">Nazwa składnika </w:t>
            </w:r>
          </w:p>
        </w:tc>
        <w:tc>
          <w:tcPr>
            <w:tcW w:w="534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F1C1C31" w14:textId="77777777" w:rsidR="0076676B" w:rsidRPr="0076676B" w:rsidRDefault="0076676B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6676B">
              <w:rPr>
                <w:rFonts w:asciiTheme="minorHAnsi" w:eastAsia="Lucida Sans Unicode" w:hAnsiTheme="minorHAnsi" w:cstheme="minorHAnsi"/>
                <w:b/>
                <w:bCs/>
                <w:kern w:val="1"/>
                <w:sz w:val="22"/>
                <w:szCs w:val="22"/>
                <w:lang w:eastAsia="hi-IN" w:bidi="hi-IN"/>
              </w:rPr>
              <w:t>Zalecane ilości</w:t>
            </w:r>
          </w:p>
        </w:tc>
      </w:tr>
      <w:tr w:rsidR="006C5AD3" w:rsidRPr="0076676B" w14:paraId="0B072BCF" w14:textId="77777777" w:rsidTr="006C5AD3">
        <w:tc>
          <w:tcPr>
            <w:tcW w:w="3965" w:type="dxa"/>
            <w:tcBorders>
              <w:left w:val="double" w:sz="1" w:space="0" w:color="000000"/>
              <w:bottom w:val="double" w:sz="1" w:space="0" w:color="000000"/>
            </w:tcBorders>
          </w:tcPr>
          <w:p w14:paraId="6DD643EB" w14:textId="77777777" w:rsidR="006C5AD3" w:rsidRPr="0076676B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Kalorie </w:t>
            </w:r>
          </w:p>
        </w:tc>
        <w:tc>
          <w:tcPr>
            <w:tcW w:w="534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FF87E03" w14:textId="02D5717F" w:rsidR="006C5AD3" w:rsidRPr="006C5AD3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C5AD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>ok. 2200  kcal +/- 10 %</w:t>
            </w:r>
          </w:p>
        </w:tc>
      </w:tr>
      <w:tr w:rsidR="006C5AD3" w:rsidRPr="0076676B" w14:paraId="1D3C8D92" w14:textId="77777777" w:rsidTr="006C5AD3">
        <w:tc>
          <w:tcPr>
            <w:tcW w:w="3965" w:type="dxa"/>
            <w:tcBorders>
              <w:left w:val="double" w:sz="1" w:space="0" w:color="000000"/>
              <w:bottom w:val="double" w:sz="1" w:space="0" w:color="000000"/>
            </w:tcBorders>
          </w:tcPr>
          <w:p w14:paraId="2D285B33" w14:textId="77777777" w:rsidR="006C5AD3" w:rsidRPr="0076676B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Węglowodany </w:t>
            </w:r>
          </w:p>
        </w:tc>
        <w:tc>
          <w:tcPr>
            <w:tcW w:w="534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03F7372" w14:textId="4864813A" w:rsidR="006C5AD3" w:rsidRPr="006C5AD3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C5AD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>ok. 300 - 400 g</w:t>
            </w:r>
          </w:p>
        </w:tc>
      </w:tr>
      <w:tr w:rsidR="006C5AD3" w:rsidRPr="0076676B" w14:paraId="1D9C5BF0" w14:textId="77777777" w:rsidTr="006C5AD3">
        <w:tc>
          <w:tcPr>
            <w:tcW w:w="3965" w:type="dxa"/>
            <w:tcBorders>
              <w:left w:val="double" w:sz="1" w:space="0" w:color="000000"/>
              <w:bottom w:val="double" w:sz="1" w:space="0" w:color="000000"/>
            </w:tcBorders>
          </w:tcPr>
          <w:p w14:paraId="370FD383" w14:textId="77777777" w:rsidR="006C5AD3" w:rsidRPr="0076676B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Białko </w:t>
            </w:r>
          </w:p>
        </w:tc>
        <w:tc>
          <w:tcPr>
            <w:tcW w:w="534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53216AA" w14:textId="6DBF0626" w:rsidR="006C5AD3" w:rsidRPr="006C5AD3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C5AD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ok. 50 - 115 g </w:t>
            </w:r>
          </w:p>
        </w:tc>
      </w:tr>
      <w:tr w:rsidR="006C5AD3" w:rsidRPr="0076676B" w14:paraId="2C7F0176" w14:textId="77777777" w:rsidTr="006C5AD3">
        <w:tc>
          <w:tcPr>
            <w:tcW w:w="3965" w:type="dxa"/>
            <w:tcBorders>
              <w:left w:val="double" w:sz="1" w:space="0" w:color="000000"/>
              <w:bottom w:val="double" w:sz="1" w:space="0" w:color="000000"/>
            </w:tcBorders>
          </w:tcPr>
          <w:p w14:paraId="127FDA7C" w14:textId="77777777" w:rsidR="006C5AD3" w:rsidRPr="0076676B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>W tym białko zwierzęce</w:t>
            </w:r>
          </w:p>
        </w:tc>
        <w:tc>
          <w:tcPr>
            <w:tcW w:w="534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DED87C9" w14:textId="63CD1D20" w:rsidR="006C5AD3" w:rsidRPr="006C5AD3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C5AD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>ok. 30 - 45 g</w:t>
            </w:r>
          </w:p>
        </w:tc>
      </w:tr>
      <w:tr w:rsidR="006C5AD3" w:rsidRPr="0076676B" w14:paraId="4487BAAC" w14:textId="77777777" w:rsidTr="006C5AD3">
        <w:tc>
          <w:tcPr>
            <w:tcW w:w="3965" w:type="dxa"/>
            <w:tcBorders>
              <w:left w:val="double" w:sz="1" w:space="0" w:color="000000"/>
              <w:bottom w:val="double" w:sz="1" w:space="0" w:color="000000"/>
            </w:tcBorders>
          </w:tcPr>
          <w:p w14:paraId="1F67E4BC" w14:textId="77777777" w:rsidR="006C5AD3" w:rsidRPr="0076676B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Tłuszcz </w:t>
            </w:r>
          </w:p>
          <w:p w14:paraId="6FBEC41B" w14:textId="77777777" w:rsidR="006C5AD3" w:rsidRPr="0076676B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76676B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>w tym NNKT</w:t>
            </w:r>
          </w:p>
        </w:tc>
        <w:tc>
          <w:tcPr>
            <w:tcW w:w="5349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D7471A6" w14:textId="77777777" w:rsidR="006C5AD3" w:rsidRPr="006C5AD3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6C5AD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>ok. 40 - 90 g</w:t>
            </w:r>
          </w:p>
          <w:p w14:paraId="43F90D80" w14:textId="7738DFCB" w:rsidR="006C5AD3" w:rsidRPr="006C5AD3" w:rsidRDefault="006C5AD3" w:rsidP="006C5AD3">
            <w:pPr>
              <w:widowControl w:val="0"/>
              <w:spacing w:before="120" w:after="12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C5AD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ok. 2,4 – 9 g </w:t>
            </w:r>
          </w:p>
        </w:tc>
      </w:tr>
    </w:tbl>
    <w:p w14:paraId="261123CA" w14:textId="3C9838CF" w:rsidR="0076676B" w:rsidRPr="0076676B" w:rsidRDefault="006C5AD3" w:rsidP="0076676B">
      <w:pPr>
        <w:widowControl w:val="0"/>
        <w:jc w:val="both"/>
        <w:textAlignment w:val="baseline"/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</w:pPr>
      <w:r w:rsidRPr="006C5AD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Białko powinno pokrywać co najmniej 15-20 % całodobowego zapotrzebowania kalorycznego, tłuszcz nie więcej niż 30% energii, w tym nie więcej niż 10% nasyconych kwasów tłuszczowych, natomiast węglowodany w przedziale  45-65 %, w tym cukry (mono i </w:t>
      </w:r>
      <w:proofErr w:type="spellStart"/>
      <w:r w:rsidRPr="006C5AD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disacharydy</w:t>
      </w:r>
      <w:proofErr w:type="spellEnd"/>
      <w:r w:rsidRPr="006C5AD3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) nie więcej niż 10%. Sód nie więcej niż 2000 mg / dobę.</w:t>
      </w:r>
    </w:p>
    <w:p w14:paraId="626847F5" w14:textId="77777777" w:rsidR="0076676B" w:rsidRPr="0076676B" w:rsidRDefault="0076676B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6E35E3" w14:textId="67182B5E" w:rsidR="0076676B" w:rsidRPr="0076676B" w:rsidRDefault="0076676B" w:rsidP="00CA4E3E">
      <w:pPr>
        <w:pStyle w:val="Akapitzlist"/>
        <w:widowControl w:val="0"/>
        <w:numPr>
          <w:ilvl w:val="0"/>
          <w:numId w:val="6"/>
        </w:numPr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6676B">
        <w:rPr>
          <w:rFonts w:asciiTheme="minorHAnsi" w:hAnsiTheme="minorHAnsi" w:cstheme="minorHAnsi"/>
          <w:b/>
          <w:bCs/>
          <w:sz w:val="22"/>
          <w:szCs w:val="22"/>
        </w:rPr>
        <w:t>Według przyjętego obecnie  systemu dietetycznego w SP ZOZ w Puławach obowiązuje następujący układ diet:</w:t>
      </w:r>
    </w:p>
    <w:p w14:paraId="63161496" w14:textId="4811ABAE" w:rsidR="0076676B" w:rsidRPr="0076676B" w:rsidRDefault="0076676B" w:rsidP="0076676B">
      <w:pPr>
        <w:widowControl w:val="0"/>
        <w:ind w:firstLine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bCs/>
          <w:sz w:val="22"/>
          <w:szCs w:val="22"/>
        </w:rPr>
        <w:t>Średni procentowy rozkład diet sporządzanych w szpitalu wynosi:</w:t>
      </w:r>
    </w:p>
    <w:p w14:paraId="6120B780" w14:textId="77777777" w:rsidR="0076676B" w:rsidRPr="0076676B" w:rsidRDefault="0076676B" w:rsidP="00CA4E3E">
      <w:pPr>
        <w:widowControl w:val="0"/>
        <w:numPr>
          <w:ilvl w:val="0"/>
          <w:numId w:val="4"/>
        </w:numPr>
        <w:tabs>
          <w:tab w:val="clear" w:pos="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6676B">
        <w:rPr>
          <w:rFonts w:asciiTheme="minorHAnsi" w:eastAsia="Calibri" w:hAnsiTheme="minorHAnsi" w:cstheme="minorHAnsi"/>
          <w:sz w:val="22"/>
          <w:szCs w:val="22"/>
        </w:rPr>
        <w:t>Podstawowa – 20%,</w:t>
      </w:r>
    </w:p>
    <w:p w14:paraId="3F2C90C0" w14:textId="77777777" w:rsidR="0076676B" w:rsidRPr="0076676B" w:rsidRDefault="0076676B" w:rsidP="00CA4E3E">
      <w:pPr>
        <w:widowControl w:val="0"/>
        <w:numPr>
          <w:ilvl w:val="0"/>
          <w:numId w:val="4"/>
        </w:numPr>
        <w:tabs>
          <w:tab w:val="clear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eastAsia="Calibri" w:hAnsiTheme="minorHAnsi" w:cstheme="minorHAnsi"/>
          <w:sz w:val="22"/>
          <w:szCs w:val="22"/>
        </w:rPr>
        <w:t>Lekkostrawna – 48%,</w:t>
      </w:r>
    </w:p>
    <w:p w14:paraId="2BB9FB21" w14:textId="77777777" w:rsidR="0076676B" w:rsidRPr="0076676B" w:rsidRDefault="0076676B" w:rsidP="00CA4E3E">
      <w:pPr>
        <w:widowControl w:val="0"/>
        <w:numPr>
          <w:ilvl w:val="0"/>
          <w:numId w:val="4"/>
        </w:numPr>
        <w:tabs>
          <w:tab w:val="clear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Lekkostrawna z ograniczeniem łatwo przyswajalnych węglowodanów (</w:t>
      </w:r>
      <w:r w:rsidRPr="0076676B">
        <w:rPr>
          <w:rFonts w:asciiTheme="minorHAnsi" w:eastAsia="Calibri" w:hAnsiTheme="minorHAnsi" w:cstheme="minorHAnsi"/>
          <w:sz w:val="22"/>
          <w:szCs w:val="22"/>
        </w:rPr>
        <w:t>cukrzycowa) – 29%,</w:t>
      </w:r>
    </w:p>
    <w:p w14:paraId="18E3F19D" w14:textId="77777777" w:rsidR="0076676B" w:rsidRPr="0076676B" w:rsidRDefault="0076676B" w:rsidP="00CA4E3E">
      <w:pPr>
        <w:widowControl w:val="0"/>
        <w:numPr>
          <w:ilvl w:val="0"/>
          <w:numId w:val="4"/>
        </w:numPr>
        <w:tabs>
          <w:tab w:val="clear" w:pos="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 xml:space="preserve">O kontrolowanej zawartości kwasów tłuszczowych (przeciwmiażdżycowa) </w:t>
      </w:r>
      <w:r w:rsidRPr="0076676B">
        <w:rPr>
          <w:rFonts w:asciiTheme="minorHAnsi" w:eastAsia="Calibri" w:hAnsiTheme="minorHAnsi" w:cstheme="minorHAnsi"/>
          <w:sz w:val="22"/>
          <w:szCs w:val="22"/>
        </w:rPr>
        <w:t>– 1 %,</w:t>
      </w:r>
    </w:p>
    <w:p w14:paraId="7BB8D897" w14:textId="77777777" w:rsidR="0076676B" w:rsidRPr="0076676B" w:rsidRDefault="0076676B" w:rsidP="00CA4E3E">
      <w:pPr>
        <w:widowControl w:val="0"/>
        <w:numPr>
          <w:ilvl w:val="0"/>
          <w:numId w:val="4"/>
        </w:numPr>
        <w:tabs>
          <w:tab w:val="clear" w:pos="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6676B">
        <w:rPr>
          <w:rFonts w:asciiTheme="minorHAnsi" w:eastAsia="Calibri" w:hAnsiTheme="minorHAnsi" w:cstheme="minorHAnsi"/>
          <w:sz w:val="22"/>
          <w:szCs w:val="22"/>
        </w:rPr>
        <w:t>Dieta Mamy – 0,5 %</w:t>
      </w:r>
    </w:p>
    <w:p w14:paraId="7D5A20C6" w14:textId="77777777" w:rsidR="0076676B" w:rsidRPr="0076676B" w:rsidRDefault="0076676B" w:rsidP="00CA4E3E">
      <w:pPr>
        <w:widowControl w:val="0"/>
        <w:numPr>
          <w:ilvl w:val="0"/>
          <w:numId w:val="4"/>
        </w:numPr>
        <w:tabs>
          <w:tab w:val="clear" w:pos="0"/>
        </w:tabs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76676B">
        <w:rPr>
          <w:rFonts w:asciiTheme="minorHAnsi" w:eastAsia="Calibri" w:hAnsiTheme="minorHAnsi" w:cstheme="minorHAnsi"/>
          <w:sz w:val="22"/>
          <w:szCs w:val="22"/>
        </w:rPr>
        <w:t>pozostałe – 1,5 %.</w:t>
      </w:r>
    </w:p>
    <w:p w14:paraId="05A838F4" w14:textId="77777777" w:rsidR="0076676B" w:rsidRPr="0076676B" w:rsidRDefault="0076676B" w:rsidP="0076676B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7ED7E3F" w14:textId="77777777" w:rsidR="0076676B" w:rsidRPr="0076676B" w:rsidRDefault="0076676B" w:rsidP="00CA4E3E">
      <w:pPr>
        <w:pStyle w:val="Akapitzlist"/>
        <w:numPr>
          <w:ilvl w:val="0"/>
          <w:numId w:val="6"/>
        </w:numPr>
        <w:ind w:left="357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6676B">
        <w:rPr>
          <w:rFonts w:asciiTheme="minorHAnsi" w:hAnsiTheme="minorHAnsi" w:cstheme="minorHAnsi"/>
          <w:b/>
          <w:sz w:val="22"/>
          <w:szCs w:val="22"/>
        </w:rPr>
        <w:t xml:space="preserve">Dzienna podstawowa racja pokarmowa dla diety ogólnej (podstawowej) składa się z trzech posiłków: </w:t>
      </w:r>
    </w:p>
    <w:p w14:paraId="1D111633" w14:textId="3A5D4758" w:rsidR="0076676B" w:rsidRPr="0076676B" w:rsidRDefault="0076676B" w:rsidP="00CA4E3E">
      <w:pPr>
        <w:widowControl w:val="0"/>
        <w:numPr>
          <w:ilvl w:val="0"/>
          <w:numId w:val="5"/>
        </w:numPr>
        <w:tabs>
          <w:tab w:val="clear" w:pos="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6676B">
        <w:rPr>
          <w:rFonts w:asciiTheme="minorHAnsi" w:hAnsiTheme="minorHAnsi" w:cstheme="minorHAnsi"/>
          <w:b/>
          <w:bCs/>
          <w:sz w:val="22"/>
          <w:szCs w:val="22"/>
        </w:rPr>
        <w:t>Śniadanie</w:t>
      </w:r>
      <w:r w:rsidRPr="0076676B">
        <w:rPr>
          <w:rFonts w:asciiTheme="minorHAnsi" w:hAnsiTheme="minorHAnsi" w:cstheme="minorHAnsi"/>
          <w:sz w:val="22"/>
          <w:szCs w:val="22"/>
        </w:rPr>
        <w:t xml:space="preserve"> - składające się z zupy mlecznej drugiego dania – pieczywa mieszanego, masła, wędliny, sera (twaróg lub/i ser żółty), dżemu i napoju gorącego: herbata, kawa, kakao;</w:t>
      </w:r>
    </w:p>
    <w:p w14:paraId="338D57CD" w14:textId="6ABDBF9A" w:rsidR="0076676B" w:rsidRPr="0076676B" w:rsidRDefault="0076676B" w:rsidP="00CA4E3E">
      <w:pPr>
        <w:widowControl w:val="0"/>
        <w:numPr>
          <w:ilvl w:val="0"/>
          <w:numId w:val="5"/>
        </w:numPr>
        <w:tabs>
          <w:tab w:val="clear" w:pos="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6676B">
        <w:rPr>
          <w:rFonts w:asciiTheme="minorHAnsi" w:hAnsiTheme="minorHAnsi" w:cstheme="minorHAnsi"/>
          <w:b/>
          <w:bCs/>
          <w:sz w:val="22"/>
          <w:szCs w:val="22"/>
        </w:rPr>
        <w:t>Obiad</w:t>
      </w:r>
      <w:r w:rsidRPr="0076676B">
        <w:rPr>
          <w:rFonts w:asciiTheme="minorHAnsi" w:hAnsiTheme="minorHAnsi" w:cstheme="minorHAnsi"/>
          <w:sz w:val="22"/>
          <w:szCs w:val="22"/>
        </w:rPr>
        <w:t xml:space="preserve"> </w:t>
      </w:r>
      <w:r w:rsidR="006C5AD3">
        <w:rPr>
          <w:rFonts w:asciiTheme="minorHAnsi" w:hAnsiTheme="minorHAnsi" w:cstheme="minorHAnsi"/>
          <w:sz w:val="22"/>
          <w:szCs w:val="22"/>
        </w:rPr>
        <w:t>–</w:t>
      </w:r>
      <w:r w:rsidRPr="0076676B">
        <w:rPr>
          <w:rFonts w:asciiTheme="minorHAnsi" w:hAnsiTheme="minorHAnsi" w:cstheme="minorHAnsi"/>
          <w:sz w:val="22"/>
          <w:szCs w:val="22"/>
        </w:rPr>
        <w:t xml:space="preserve"> </w:t>
      </w:r>
      <w:r w:rsidR="006C5AD3">
        <w:rPr>
          <w:rFonts w:asciiTheme="minorHAnsi" w:hAnsiTheme="minorHAnsi" w:cstheme="minorHAnsi"/>
          <w:sz w:val="22"/>
          <w:szCs w:val="22"/>
        </w:rPr>
        <w:t xml:space="preserve">składający się z </w:t>
      </w:r>
      <w:r w:rsidRPr="0076676B">
        <w:rPr>
          <w:rFonts w:asciiTheme="minorHAnsi" w:hAnsiTheme="minorHAnsi" w:cstheme="minorHAnsi"/>
          <w:sz w:val="22"/>
          <w:szCs w:val="22"/>
        </w:rPr>
        <w:t>zupy, drugiego dania, surówki  i kompotu;</w:t>
      </w:r>
    </w:p>
    <w:p w14:paraId="506E32EE" w14:textId="30494DC0" w:rsidR="0076676B" w:rsidRPr="006C5AD3" w:rsidRDefault="0076676B" w:rsidP="00CA4E3E">
      <w:pPr>
        <w:widowControl w:val="0"/>
        <w:numPr>
          <w:ilvl w:val="0"/>
          <w:numId w:val="5"/>
        </w:numPr>
        <w:tabs>
          <w:tab w:val="clear" w:pos="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676B">
        <w:rPr>
          <w:rFonts w:asciiTheme="minorHAnsi" w:hAnsiTheme="minorHAnsi" w:cstheme="minorHAnsi"/>
          <w:b/>
          <w:bCs/>
          <w:sz w:val="22"/>
          <w:szCs w:val="22"/>
        </w:rPr>
        <w:t>Kolacja</w:t>
      </w:r>
      <w:r w:rsidRPr="0076676B">
        <w:rPr>
          <w:rFonts w:asciiTheme="minorHAnsi" w:hAnsiTheme="minorHAnsi" w:cstheme="minorHAnsi"/>
          <w:sz w:val="22"/>
          <w:szCs w:val="22"/>
        </w:rPr>
        <w:t xml:space="preserve"> </w:t>
      </w:r>
      <w:r w:rsidR="006C5AD3">
        <w:rPr>
          <w:rFonts w:asciiTheme="minorHAnsi" w:hAnsiTheme="minorHAnsi" w:cstheme="minorHAnsi"/>
          <w:sz w:val="22"/>
          <w:szCs w:val="22"/>
        </w:rPr>
        <w:t>–</w:t>
      </w:r>
      <w:r w:rsidRPr="0076676B">
        <w:rPr>
          <w:rFonts w:asciiTheme="minorHAnsi" w:hAnsiTheme="minorHAnsi" w:cstheme="minorHAnsi"/>
          <w:sz w:val="22"/>
          <w:szCs w:val="22"/>
        </w:rPr>
        <w:t xml:space="preserve"> składająca się z  dania ciepłego lub zimnego, pieczywa mieszanego, masła </w:t>
      </w:r>
      <w:r w:rsidRPr="0076676B">
        <w:rPr>
          <w:rFonts w:asciiTheme="minorHAnsi" w:hAnsiTheme="minorHAnsi" w:cstheme="minorHAnsi"/>
          <w:sz w:val="22"/>
          <w:szCs w:val="22"/>
        </w:rPr>
        <w:lastRenderedPageBreak/>
        <w:t>i</w:t>
      </w:r>
      <w:r w:rsidR="006C5AD3">
        <w:rPr>
          <w:rFonts w:asciiTheme="minorHAnsi" w:hAnsiTheme="minorHAnsi" w:cstheme="minorHAnsi"/>
          <w:sz w:val="22"/>
          <w:szCs w:val="22"/>
        </w:rPr>
        <w:t> </w:t>
      </w:r>
      <w:r w:rsidRPr="006C5AD3">
        <w:rPr>
          <w:rFonts w:asciiTheme="minorHAnsi" w:hAnsiTheme="minorHAnsi" w:cstheme="minorHAnsi"/>
          <w:sz w:val="22"/>
          <w:szCs w:val="22"/>
        </w:rPr>
        <w:t>wędliny, sery, pasty, napoju gorącego: herbata, kawa, kakao.</w:t>
      </w:r>
    </w:p>
    <w:p w14:paraId="07387B4C" w14:textId="15A08D7C" w:rsidR="006C5AD3" w:rsidRPr="006C5AD3" w:rsidRDefault="006C5AD3" w:rsidP="00CA4E3E">
      <w:pPr>
        <w:widowControl w:val="0"/>
        <w:numPr>
          <w:ilvl w:val="0"/>
          <w:numId w:val="5"/>
        </w:numPr>
        <w:tabs>
          <w:tab w:val="clear" w:pos="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5AD3">
        <w:rPr>
          <w:rFonts w:asciiTheme="minorHAnsi" w:hAnsiTheme="minorHAnsi" w:cstheme="minorHAnsi"/>
          <w:bCs/>
          <w:sz w:val="22"/>
          <w:szCs w:val="22"/>
        </w:rPr>
        <w:t xml:space="preserve">Posiłek uzupełniający składający się z np. owoców, nabiału, soków, kanapek, wyrobów piekarniczych, </w:t>
      </w:r>
      <w:proofErr w:type="spellStart"/>
      <w:r w:rsidRPr="006C5AD3">
        <w:rPr>
          <w:rFonts w:asciiTheme="minorHAnsi" w:hAnsiTheme="minorHAnsi" w:cstheme="minorHAnsi"/>
          <w:bCs/>
          <w:sz w:val="22"/>
          <w:szCs w:val="22"/>
        </w:rPr>
        <w:t>kiślu</w:t>
      </w:r>
      <w:proofErr w:type="spellEnd"/>
      <w:r w:rsidRPr="006C5AD3">
        <w:rPr>
          <w:rFonts w:asciiTheme="minorHAnsi" w:hAnsiTheme="minorHAnsi" w:cstheme="minorHAnsi"/>
          <w:bCs/>
          <w:sz w:val="22"/>
          <w:szCs w:val="22"/>
        </w:rPr>
        <w:t>, budyniu, koktajli, sałatek.</w:t>
      </w:r>
    </w:p>
    <w:p w14:paraId="1E02ED48" w14:textId="77777777" w:rsidR="0076676B" w:rsidRPr="0076676B" w:rsidRDefault="0076676B" w:rsidP="0076676B">
      <w:pPr>
        <w:widowControl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A195AF" w14:textId="6CEA478B" w:rsidR="0076676B" w:rsidRPr="0076676B" w:rsidRDefault="0076676B" w:rsidP="00CA4E3E">
      <w:pPr>
        <w:pStyle w:val="Akapitzlist"/>
        <w:numPr>
          <w:ilvl w:val="0"/>
          <w:numId w:val="6"/>
        </w:numPr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6676B">
        <w:rPr>
          <w:rFonts w:asciiTheme="minorHAnsi" w:hAnsiTheme="minorHAnsi" w:cstheme="minorHAnsi"/>
          <w:b/>
          <w:sz w:val="22"/>
          <w:szCs w:val="22"/>
        </w:rPr>
        <w:t>Oddziały Szpitalne, do których dystrybuowane są posiłki:</w:t>
      </w:r>
    </w:p>
    <w:p w14:paraId="0EF84D8E" w14:textId="6EA471C5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Wewnętrzny z Pododdziałem Reumatologicznym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6C3FCD4" w14:textId="35AD86A2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Pododdział Reumatologiczny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EFD62A4" w14:textId="52527E12" w:rsidR="0076676B" w:rsidRPr="006C5AD3" w:rsidRDefault="0076676B" w:rsidP="006C5AD3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Neurologii, Oddział Udarowy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9BE27A3" w14:textId="1E6BA512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Kardiologii</w:t>
      </w:r>
      <w:r w:rsidR="006C5AD3">
        <w:rPr>
          <w:rFonts w:asciiTheme="minorHAnsi" w:hAnsiTheme="minorHAnsi" w:cstheme="minorHAnsi"/>
          <w:sz w:val="22"/>
          <w:szCs w:val="22"/>
        </w:rPr>
        <w:t xml:space="preserve"> i Chorób Wewnętrznych</w:t>
      </w:r>
      <w:r w:rsidRPr="0076676B">
        <w:rPr>
          <w:rFonts w:asciiTheme="minorHAnsi" w:hAnsiTheme="minorHAnsi" w:cstheme="minorHAnsi"/>
          <w:sz w:val="22"/>
          <w:szCs w:val="22"/>
        </w:rPr>
        <w:t>, INK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F036E01" w14:textId="49547D7D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Chirurgii Urazowo- Ortopedycznej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1A01BBD" w14:textId="03A601EA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Rehabilitacyjny, Rehabilitacji Neurologicznej, Rehabilitacji Kardiologicznej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5519C6" w14:textId="12A4175F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Chirurgii Ogólnej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CA7B00" w14:textId="3C21552E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6676B">
        <w:rPr>
          <w:rFonts w:asciiTheme="minorHAnsi" w:hAnsiTheme="minorHAnsi" w:cstheme="minorHAnsi"/>
          <w:sz w:val="22"/>
          <w:szCs w:val="22"/>
        </w:rPr>
        <w:t>OAiIT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57DD8012" w14:textId="65CD8BFE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Dziecięcy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78720E8" w14:textId="198077A7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SOR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606537A" w14:textId="2689B894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Położniczo – Ginekologiczny – część Położnicza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BBD3813" w14:textId="0C7ADFD5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Położniczo – Ginekologiczny – część Ginekologiczna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51D190E" w14:textId="60E9AE97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ZOL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856F424" w14:textId="1D5EBF6D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Urologii i Onkologii Urologicznej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5398BD2" w14:textId="5000B118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Obserwacyjno-Zakaźny dla Dorosłych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BB5D5C7" w14:textId="4596B5AB" w:rsidR="0076676B" w:rsidRP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Obserwacyjno-Zakaźny dla Dzieci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D6E8A5" w14:textId="2C1066BA" w:rsidR="0076676B" w:rsidRDefault="0076676B" w:rsidP="00CA4E3E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Pulmonologiczny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C41C5D7" w14:textId="59A9D2A8" w:rsidR="006C5AD3" w:rsidRPr="006C5AD3" w:rsidRDefault="006C5AD3" w:rsidP="006C5AD3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76B">
        <w:rPr>
          <w:rFonts w:asciiTheme="minorHAnsi" w:hAnsiTheme="minorHAnsi" w:cstheme="minorHAnsi"/>
          <w:sz w:val="22"/>
          <w:szCs w:val="22"/>
        </w:rPr>
        <w:t>Oddział Okulistyczny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87500C2" w14:textId="53F9594F" w:rsidR="0076676B" w:rsidRPr="006C5AD3" w:rsidRDefault="0076676B" w:rsidP="0076676B">
      <w:pPr>
        <w:rPr>
          <w:rFonts w:asciiTheme="minorHAnsi" w:hAnsiTheme="minorHAnsi" w:cstheme="minorHAnsi"/>
          <w:sz w:val="22"/>
          <w:szCs w:val="22"/>
        </w:rPr>
      </w:pPr>
    </w:p>
    <w:p w14:paraId="1FE41B58" w14:textId="6272524C" w:rsidR="006C5AD3" w:rsidRPr="006C5AD3" w:rsidRDefault="006C5AD3" w:rsidP="006C5AD3">
      <w:pPr>
        <w:jc w:val="both"/>
        <w:rPr>
          <w:rFonts w:asciiTheme="minorHAnsi" w:hAnsiTheme="minorHAnsi" w:cstheme="minorHAnsi"/>
          <w:sz w:val="22"/>
          <w:szCs w:val="22"/>
        </w:rPr>
      </w:pPr>
      <w:r w:rsidRPr="006C5AD3">
        <w:rPr>
          <w:rFonts w:asciiTheme="minorHAnsi" w:hAnsiTheme="minorHAnsi" w:cstheme="minorHAnsi"/>
          <w:sz w:val="22"/>
          <w:szCs w:val="22"/>
        </w:rPr>
        <w:t>Zamawiający zastrzega sobie prawo do zmiany usytuowania oddziałów,  utworzenie w ramach obecnej infrastruktury  nowych oddziałów lub likwidację aktualnie istniejących, o czym powiadomi wykonawcę bez zbędnej zwłoki.</w:t>
      </w:r>
    </w:p>
    <w:p w14:paraId="65F42668" w14:textId="77777777" w:rsidR="006C5AD3" w:rsidRPr="006C5AD3" w:rsidRDefault="006C5AD3" w:rsidP="0076676B">
      <w:pPr>
        <w:rPr>
          <w:rFonts w:asciiTheme="minorHAnsi" w:hAnsiTheme="minorHAnsi" w:cstheme="minorHAnsi"/>
          <w:sz w:val="22"/>
          <w:szCs w:val="22"/>
        </w:rPr>
      </w:pPr>
    </w:p>
    <w:p w14:paraId="5BAACE0B" w14:textId="622543E6" w:rsidR="0076676B" w:rsidRPr="0076676B" w:rsidRDefault="006C5AD3" w:rsidP="00CA4E3E">
      <w:pPr>
        <w:pStyle w:val="Akapitzlist"/>
        <w:widowControl w:val="0"/>
        <w:numPr>
          <w:ilvl w:val="0"/>
          <w:numId w:val="6"/>
        </w:numPr>
        <w:ind w:left="357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5AD3">
        <w:rPr>
          <w:rFonts w:asciiTheme="minorHAnsi" w:hAnsiTheme="minorHAnsi" w:cstheme="minorHAnsi"/>
          <w:b/>
          <w:sz w:val="22"/>
          <w:szCs w:val="22"/>
        </w:rPr>
        <w:t>Kody i nomenklatura diet szpitalnych</w:t>
      </w:r>
      <w:r w:rsidR="0076676B" w:rsidRPr="0076676B">
        <w:rPr>
          <w:rFonts w:asciiTheme="minorHAnsi" w:hAnsiTheme="minorHAnsi" w:cstheme="minorHAnsi"/>
          <w:b/>
          <w:sz w:val="22"/>
          <w:szCs w:val="22"/>
        </w:rPr>
        <w:t>:</w:t>
      </w:r>
    </w:p>
    <w:p w14:paraId="53B328F7" w14:textId="796126C7" w:rsidR="0076676B" w:rsidRDefault="0076676B" w:rsidP="006C5AD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198A05" w14:textId="66CAF5DF" w:rsidR="006C5AD3" w:rsidRPr="00EC75FE" w:rsidRDefault="006C5AD3" w:rsidP="00EC75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75FE">
        <w:rPr>
          <w:rFonts w:asciiTheme="minorHAnsi" w:hAnsiTheme="minorHAnsi" w:cstheme="minorHAnsi"/>
          <w:sz w:val="22"/>
          <w:szCs w:val="22"/>
        </w:rPr>
        <w:t>Kody i nomenklatura diet dla osób dorosłych</w:t>
      </w:r>
    </w:p>
    <w:tbl>
      <w:tblPr>
        <w:tblStyle w:val="TableGrid"/>
        <w:tblW w:w="8507" w:type="dxa"/>
        <w:tblInd w:w="283" w:type="dxa"/>
        <w:tblCellMar>
          <w:top w:w="5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949"/>
        <w:gridCol w:w="1558"/>
      </w:tblGrid>
      <w:tr w:rsidR="006C5AD3" w:rsidRPr="007F332F" w14:paraId="1E7CF6E1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0D57" w14:textId="77777777" w:rsidR="006C5AD3" w:rsidRPr="007F332F" w:rsidRDefault="006C5AD3" w:rsidP="006260D5">
            <w:pPr>
              <w:ind w:left="1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diety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A1E" w14:textId="77777777" w:rsidR="006C5AD3" w:rsidRPr="007F332F" w:rsidRDefault="006C5AD3" w:rsidP="006260D5">
            <w:pPr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>Kod diety</w:t>
            </w:r>
          </w:p>
        </w:tc>
      </w:tr>
      <w:tr w:rsidR="006C5AD3" w:rsidRPr="007F332F" w14:paraId="6059A407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D175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podstawowa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466E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D01</w:t>
            </w:r>
          </w:p>
        </w:tc>
      </w:tr>
      <w:tr w:rsidR="006C5AD3" w:rsidRPr="007F332F" w14:paraId="607860A1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97FA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łatwostrawna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4031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D02</w:t>
            </w:r>
          </w:p>
        </w:tc>
      </w:tr>
      <w:tr w:rsidR="006C5AD3" w:rsidRPr="007F332F" w14:paraId="3ED075C7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EF9C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ograniczeniem łatwo przyswajalnych węglowodanów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7F576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D03</w:t>
            </w:r>
          </w:p>
        </w:tc>
      </w:tr>
      <w:tr w:rsidR="006C5AD3" w:rsidRPr="007F332F" w14:paraId="0AB8FE34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18D3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wegańska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C4612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D04</w:t>
            </w:r>
          </w:p>
        </w:tc>
      </w:tr>
      <w:tr w:rsidR="006C5AD3" w:rsidRPr="007F332F" w14:paraId="218CE1D7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C650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łatwostrawna z ograniczeniem tłuszczu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D874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D05</w:t>
            </w:r>
          </w:p>
        </w:tc>
      </w:tr>
      <w:tr w:rsidR="006C5AD3" w:rsidRPr="007F332F" w14:paraId="571FFD7C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A6C9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</w:t>
            </w: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bogatoresztkowa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B30E7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D06</w:t>
            </w:r>
          </w:p>
        </w:tc>
      </w:tr>
      <w:tr w:rsidR="006C5AD3" w:rsidRPr="007F332F" w14:paraId="50352D31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69A6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</w:t>
            </w: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bogatobiałkowa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B27C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D07</w:t>
            </w:r>
          </w:p>
        </w:tc>
      </w:tr>
      <w:tr w:rsidR="006C5AD3" w:rsidRPr="007F332F" w14:paraId="5DE5AA25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96A1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niskobiałkowa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6728F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D08</w:t>
            </w:r>
          </w:p>
        </w:tc>
      </w:tr>
      <w:tr w:rsidR="006C5AD3" w:rsidRPr="007F332F" w14:paraId="4FA58FDD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313F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Diety o zmienionej konsystencji wg IDDSI*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15A1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D09</w:t>
            </w:r>
          </w:p>
        </w:tc>
      </w:tr>
      <w:tr w:rsidR="006C5AD3" w:rsidRPr="007F332F" w14:paraId="4362F538" w14:textId="77777777" w:rsidTr="006260D5">
        <w:trPr>
          <w:trHeight w:val="265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EAFA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przetarta*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F3C8E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D10</w:t>
            </w:r>
          </w:p>
        </w:tc>
      </w:tr>
      <w:tr w:rsidR="006C5AD3" w:rsidRPr="007F332F" w14:paraId="14709BD2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32D2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papkowata*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7515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D11</w:t>
            </w:r>
          </w:p>
        </w:tc>
      </w:tr>
      <w:tr w:rsidR="006C5AD3" w:rsidRPr="007F332F" w14:paraId="5773D7F4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7E10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płynna wzmocniona*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EFD2F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D12</w:t>
            </w:r>
          </w:p>
        </w:tc>
      </w:tr>
      <w:tr w:rsidR="006C5AD3" w:rsidRPr="007F332F" w14:paraId="6124FC70" w14:textId="77777777" w:rsidTr="006260D5">
        <w:trPr>
          <w:trHeight w:val="102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8A5A" w14:textId="77777777" w:rsidR="006C5AD3" w:rsidRPr="007F332F" w:rsidRDefault="006C5AD3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specjalna z modyfikowaną zawartością składników pokarmowych  </w:t>
            </w:r>
          </w:p>
          <w:p w14:paraId="6B3868F2" w14:textId="77777777" w:rsidR="006C5AD3" w:rsidRPr="007F332F" w:rsidRDefault="006C5AD3" w:rsidP="006C5AD3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ograniczeniem białka naturalnego - PKU </w:t>
            </w:r>
          </w:p>
          <w:p w14:paraId="14837EB0" w14:textId="77777777" w:rsidR="006C5AD3" w:rsidRDefault="006C5AD3" w:rsidP="006C5AD3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Dieta z ograniczeniem długołańcuchowych kwasów tłuszczowych</w:t>
            </w:r>
          </w:p>
          <w:p w14:paraId="6E1F0C57" w14:textId="73F837D9" w:rsidR="006C5AD3" w:rsidRPr="007F332F" w:rsidRDefault="006C5AD3" w:rsidP="006C5AD3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C) Dieta </w:t>
            </w: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ketogenna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i jej modyfikacje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4C55" w14:textId="77777777" w:rsidR="006C5AD3" w:rsidRPr="007F332F" w:rsidRDefault="006C5AD3" w:rsidP="006260D5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D13</w:t>
            </w:r>
          </w:p>
          <w:p w14:paraId="236233EB" w14:textId="77777777" w:rsidR="006C5AD3" w:rsidRPr="007F332F" w:rsidRDefault="006C5AD3" w:rsidP="006260D5">
            <w:pPr>
              <w:ind w:left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D13A</w:t>
            </w:r>
          </w:p>
          <w:p w14:paraId="096E8C73" w14:textId="77777777" w:rsidR="006C5AD3" w:rsidRPr="007F332F" w:rsidRDefault="006C5AD3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D13B</w:t>
            </w:r>
          </w:p>
          <w:p w14:paraId="710ED597" w14:textId="77777777" w:rsidR="006C5AD3" w:rsidRPr="007F332F" w:rsidRDefault="006C5AD3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D13C</w:t>
            </w:r>
          </w:p>
        </w:tc>
      </w:tr>
    </w:tbl>
    <w:p w14:paraId="0AEE19F6" w14:textId="77777777" w:rsidR="00EC75FE" w:rsidRDefault="006C5AD3" w:rsidP="00EC75FE">
      <w:p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C5AD3">
        <w:rPr>
          <w:rFonts w:asciiTheme="minorHAnsi" w:hAnsiTheme="minorHAnsi" w:cstheme="minorHAnsi"/>
          <w:sz w:val="22"/>
          <w:szCs w:val="22"/>
        </w:rPr>
        <w:lastRenderedPageBreak/>
        <w:t>*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C5AD3">
        <w:rPr>
          <w:rFonts w:asciiTheme="minorHAnsi" w:hAnsiTheme="minorHAnsi" w:cstheme="minorHAnsi"/>
          <w:sz w:val="22"/>
          <w:szCs w:val="22"/>
        </w:rPr>
        <w:t>Rekomendowane jest stosowanie diet o zmienionej konsystencji wg IDDSI (D09), jednak w zależności od specyfiki oddziału i potrzeb pacjenta dopuszczalne jest również stosowanie diet o zmienionej konsystencji według uproszczonego schematu tj. dieta przetarta (D10), papkowata (D11) i płynna wzmocniona (D12).</w:t>
      </w:r>
    </w:p>
    <w:p w14:paraId="33968D68" w14:textId="77777777" w:rsidR="00B96A69" w:rsidRDefault="00B96A69" w:rsidP="00EC75FE">
      <w:pPr>
        <w:ind w:left="397"/>
        <w:jc w:val="both"/>
        <w:rPr>
          <w:rFonts w:asciiTheme="minorHAnsi" w:hAnsiTheme="minorHAnsi" w:cstheme="minorHAnsi"/>
          <w:sz w:val="22"/>
          <w:szCs w:val="22"/>
        </w:rPr>
      </w:pPr>
    </w:p>
    <w:p w14:paraId="1D06FFB3" w14:textId="26089DB2" w:rsidR="006C5AD3" w:rsidRPr="006C5AD3" w:rsidRDefault="006C5AD3" w:rsidP="00EC75FE">
      <w:p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6C5AD3">
        <w:rPr>
          <w:rFonts w:asciiTheme="minorHAnsi" w:hAnsiTheme="minorHAnsi" w:cstheme="minorHAnsi"/>
          <w:sz w:val="22"/>
          <w:szCs w:val="22"/>
        </w:rPr>
        <w:t>Przykład kodowania:</w:t>
      </w:r>
    </w:p>
    <w:p w14:paraId="308C417B" w14:textId="5B1213D1" w:rsidR="006C5AD3" w:rsidRPr="006C5AD3" w:rsidRDefault="006C5AD3" w:rsidP="00EC75FE">
      <w:pPr>
        <w:pStyle w:val="Akapitzlist"/>
        <w:numPr>
          <w:ilvl w:val="0"/>
          <w:numId w:val="13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6C5AD3">
        <w:rPr>
          <w:rFonts w:asciiTheme="minorHAnsi" w:hAnsiTheme="minorHAnsi" w:cstheme="minorHAnsi"/>
          <w:sz w:val="22"/>
          <w:szCs w:val="22"/>
        </w:rPr>
        <w:t>Dieta łatwostrawna wegetariańska bez sezamu Kod: D02/WE/M Uwaga: bez sezamu</w:t>
      </w:r>
      <w:r w:rsidR="00B96A69">
        <w:rPr>
          <w:rFonts w:asciiTheme="minorHAnsi" w:hAnsiTheme="minorHAnsi" w:cstheme="minorHAnsi"/>
          <w:sz w:val="22"/>
          <w:szCs w:val="22"/>
        </w:rPr>
        <w:t>.</w:t>
      </w:r>
    </w:p>
    <w:p w14:paraId="43B814D2" w14:textId="224D7D1D" w:rsidR="006C5AD3" w:rsidRPr="006C5AD3" w:rsidRDefault="006C5AD3" w:rsidP="00EC75FE">
      <w:pPr>
        <w:pStyle w:val="Akapitzlist"/>
        <w:numPr>
          <w:ilvl w:val="0"/>
          <w:numId w:val="13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6C5AD3">
        <w:rPr>
          <w:rFonts w:asciiTheme="minorHAnsi" w:hAnsiTheme="minorHAnsi" w:cstheme="minorHAnsi"/>
          <w:sz w:val="22"/>
          <w:szCs w:val="22"/>
        </w:rPr>
        <w:t xml:space="preserve">Dieta z ograniczeniem łatwo przyswajalnych węglowodanów </w:t>
      </w:r>
      <w:proofErr w:type="spellStart"/>
      <w:r w:rsidRPr="006C5AD3">
        <w:rPr>
          <w:rFonts w:asciiTheme="minorHAnsi" w:hAnsiTheme="minorHAnsi" w:cstheme="minorHAnsi"/>
          <w:sz w:val="22"/>
          <w:szCs w:val="22"/>
        </w:rPr>
        <w:t>bezlaktozowa</w:t>
      </w:r>
      <w:proofErr w:type="spellEnd"/>
      <w:r w:rsidRPr="006C5AD3">
        <w:rPr>
          <w:rFonts w:asciiTheme="minorHAnsi" w:hAnsiTheme="minorHAnsi" w:cstheme="minorHAnsi"/>
          <w:sz w:val="22"/>
          <w:szCs w:val="22"/>
        </w:rPr>
        <w:t xml:space="preserve"> z dodatkowym drugim śniadaniem i podwieczorkiem Kod: D03/LA/SP</w:t>
      </w:r>
    </w:p>
    <w:p w14:paraId="724B8491" w14:textId="15B77958" w:rsidR="0076676B" w:rsidRDefault="0076676B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610B40" w14:textId="5CBF13F7" w:rsidR="006C5AD3" w:rsidRPr="00EC75FE" w:rsidRDefault="00EC75FE" w:rsidP="0076676B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C75FE">
        <w:rPr>
          <w:rFonts w:asciiTheme="minorHAnsi" w:hAnsiTheme="minorHAnsi" w:cstheme="minorHAnsi"/>
          <w:sz w:val="22"/>
          <w:szCs w:val="22"/>
        </w:rPr>
        <w:t>Kody i nomenklatura diet dla kobiet w okresie ciąży lub w okresie laktacji</w:t>
      </w:r>
      <w:r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TableGrid"/>
        <w:tblW w:w="8507" w:type="dxa"/>
        <w:tblInd w:w="283" w:type="dxa"/>
        <w:tblCellMar>
          <w:top w:w="5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949"/>
        <w:gridCol w:w="1558"/>
      </w:tblGrid>
      <w:tr w:rsidR="00EC75FE" w:rsidRPr="007F332F" w14:paraId="7A0DD616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F608" w14:textId="77777777" w:rsidR="00EC75FE" w:rsidRPr="007F332F" w:rsidRDefault="00EC75FE" w:rsidP="006260D5">
            <w:pPr>
              <w:ind w:left="1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diety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7B87" w14:textId="77777777" w:rsidR="00EC75FE" w:rsidRPr="007F332F" w:rsidRDefault="00EC75FE" w:rsidP="006260D5">
            <w:pPr>
              <w:ind w:left="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Kod diety </w:t>
            </w:r>
          </w:p>
        </w:tc>
      </w:tr>
      <w:tr w:rsidR="00EC75FE" w:rsidRPr="007F332F" w14:paraId="02C07404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077E" w14:textId="77777777" w:rsidR="00EC75FE" w:rsidRPr="007F332F" w:rsidRDefault="00EC75FE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podstawowa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B7692" w14:textId="77777777" w:rsidR="00EC75FE" w:rsidRPr="007F332F" w:rsidRDefault="00EC75FE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C01</w:t>
            </w:r>
          </w:p>
        </w:tc>
      </w:tr>
      <w:tr w:rsidR="00EC75FE" w:rsidRPr="007F332F" w14:paraId="1228F33D" w14:textId="77777777" w:rsidTr="006260D5">
        <w:trPr>
          <w:trHeight w:val="264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810A" w14:textId="77777777" w:rsidR="00EC75FE" w:rsidRPr="007F332F" w:rsidRDefault="00EC75FE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łatwostrawna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3055" w14:textId="77777777" w:rsidR="00EC75FE" w:rsidRPr="007F332F" w:rsidRDefault="00EC75FE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C02</w:t>
            </w:r>
          </w:p>
        </w:tc>
      </w:tr>
      <w:tr w:rsidR="00EC75FE" w:rsidRPr="007F332F" w14:paraId="0E60A87A" w14:textId="77777777" w:rsidTr="006260D5">
        <w:trPr>
          <w:trHeight w:val="262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3424" w14:textId="77777777" w:rsidR="00EC75FE" w:rsidRPr="007F332F" w:rsidRDefault="00EC75FE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ograniczeniem łatwo przyswajalnych węglowodanów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51FC4" w14:textId="77777777" w:rsidR="00EC75FE" w:rsidRPr="007F332F" w:rsidRDefault="00EC75FE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C03</w:t>
            </w:r>
          </w:p>
        </w:tc>
      </w:tr>
      <w:tr w:rsidR="00EC75FE" w:rsidRPr="007F332F" w14:paraId="63CF080E" w14:textId="77777777" w:rsidTr="006260D5">
        <w:trPr>
          <w:trHeight w:val="265"/>
        </w:trPr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16FB" w14:textId="77777777" w:rsidR="00EC75FE" w:rsidRPr="007F332F" w:rsidRDefault="00EC75FE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wegańska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A59AD" w14:textId="77777777" w:rsidR="00EC75FE" w:rsidRPr="007F332F" w:rsidRDefault="00EC75FE" w:rsidP="006260D5">
            <w:pPr>
              <w:ind w:lef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C04</w:t>
            </w:r>
          </w:p>
        </w:tc>
      </w:tr>
    </w:tbl>
    <w:p w14:paraId="61DCC01A" w14:textId="6CC2838E" w:rsidR="00EC75FE" w:rsidRDefault="00EC75FE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712B73" w14:textId="0588E139" w:rsidR="00B96A69" w:rsidRPr="00B96A69" w:rsidRDefault="00B96A69" w:rsidP="00B96A69">
      <w:pPr>
        <w:ind w:left="397"/>
        <w:jc w:val="both"/>
        <w:rPr>
          <w:rFonts w:asciiTheme="minorHAnsi" w:hAnsiTheme="minorHAnsi" w:cstheme="minorHAnsi"/>
          <w:sz w:val="22"/>
          <w:szCs w:val="22"/>
        </w:rPr>
      </w:pPr>
      <w:r w:rsidRPr="00B96A69">
        <w:rPr>
          <w:rFonts w:asciiTheme="minorHAnsi" w:hAnsiTheme="minorHAnsi" w:cstheme="minorHAnsi"/>
          <w:sz w:val="22"/>
          <w:szCs w:val="22"/>
          <w:u w:color="000000"/>
        </w:rPr>
        <w:t>Przykład kodowania</w:t>
      </w:r>
      <w:r w:rsidRPr="00B96A69">
        <w:rPr>
          <w:rFonts w:asciiTheme="minorHAnsi" w:hAnsiTheme="minorHAnsi" w:cstheme="minorHAnsi"/>
          <w:sz w:val="22"/>
          <w:szCs w:val="22"/>
        </w:rPr>
        <w:t>:</w:t>
      </w:r>
    </w:p>
    <w:p w14:paraId="7D3DBDD1" w14:textId="3BC33F78" w:rsidR="00EC75FE" w:rsidRPr="00B96A69" w:rsidRDefault="00B96A69" w:rsidP="00B96A69">
      <w:pPr>
        <w:pStyle w:val="Akapitzlist"/>
        <w:numPr>
          <w:ilvl w:val="0"/>
          <w:numId w:val="18"/>
        </w:numPr>
        <w:ind w:left="794" w:hanging="397"/>
        <w:jc w:val="both"/>
        <w:rPr>
          <w:rFonts w:asciiTheme="minorHAnsi" w:hAnsiTheme="minorHAnsi" w:cstheme="minorHAnsi"/>
          <w:sz w:val="22"/>
          <w:szCs w:val="22"/>
        </w:rPr>
      </w:pPr>
      <w:r w:rsidRPr="00B96A69">
        <w:rPr>
          <w:rFonts w:asciiTheme="minorHAnsi" w:hAnsiTheme="minorHAnsi" w:cstheme="minorHAnsi"/>
          <w:sz w:val="22"/>
          <w:szCs w:val="22"/>
        </w:rPr>
        <w:t>Dieta łatwostrawna bez glutenu Kod: C02/GL</w:t>
      </w:r>
      <w:r w:rsidRPr="00B96A69">
        <w:rPr>
          <w:rFonts w:asciiTheme="minorHAnsi" w:hAnsiTheme="minorHAnsi" w:cstheme="minorHAnsi"/>
          <w:sz w:val="22"/>
          <w:szCs w:val="22"/>
        </w:rPr>
        <w:t>.</w:t>
      </w:r>
    </w:p>
    <w:p w14:paraId="28C659D6" w14:textId="6883689E" w:rsidR="00B96A69" w:rsidRDefault="00B96A69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21F7B5" w14:textId="5B56180B" w:rsidR="00B96A69" w:rsidRPr="00B96A69" w:rsidRDefault="00B96A69" w:rsidP="0076676B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96A69">
        <w:rPr>
          <w:rFonts w:asciiTheme="minorHAnsi" w:hAnsiTheme="minorHAnsi" w:cstheme="minorHAnsi"/>
          <w:sz w:val="22"/>
          <w:szCs w:val="22"/>
        </w:rPr>
        <w:t>Kody i nomenklatura diet dla dzieci i młodzieży</w:t>
      </w:r>
    </w:p>
    <w:tbl>
      <w:tblPr>
        <w:tblStyle w:val="TableGrid"/>
        <w:tblW w:w="8502" w:type="dxa"/>
        <w:tblInd w:w="288" w:type="dxa"/>
        <w:tblCellMar>
          <w:top w:w="5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941"/>
        <w:gridCol w:w="1561"/>
      </w:tblGrid>
      <w:tr w:rsidR="00B96A69" w:rsidRPr="007F332F" w14:paraId="4AE1F813" w14:textId="77777777" w:rsidTr="006260D5">
        <w:trPr>
          <w:trHeight w:val="262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5D6F" w14:textId="77777777" w:rsidR="00B96A69" w:rsidRPr="007F332F" w:rsidRDefault="00B96A69" w:rsidP="006260D5">
            <w:pPr>
              <w:ind w:left="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diety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51D4" w14:textId="77777777" w:rsidR="00B96A69" w:rsidRPr="007F332F" w:rsidRDefault="00B96A69" w:rsidP="006260D5">
            <w:pPr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>Kod diety</w:t>
            </w:r>
          </w:p>
        </w:tc>
      </w:tr>
      <w:tr w:rsidR="00B96A69" w:rsidRPr="007F332F" w14:paraId="08A8D95A" w14:textId="77777777" w:rsidTr="006260D5">
        <w:trPr>
          <w:trHeight w:val="264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C45F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podstawowa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57B0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P01</w:t>
            </w:r>
          </w:p>
        </w:tc>
      </w:tr>
      <w:tr w:rsidR="00B96A69" w:rsidRPr="007F332F" w14:paraId="64E8F7DB" w14:textId="77777777" w:rsidTr="006260D5">
        <w:trPr>
          <w:trHeight w:val="262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0013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łatwostrawna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AC374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P02</w:t>
            </w:r>
          </w:p>
        </w:tc>
      </w:tr>
      <w:tr w:rsidR="00B96A69" w:rsidRPr="007F332F" w14:paraId="2486491A" w14:textId="77777777" w:rsidTr="006260D5">
        <w:trPr>
          <w:trHeight w:val="264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67AC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ograniczeniem łatwo przyswajalnych węglowodanów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0687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P03</w:t>
            </w:r>
          </w:p>
        </w:tc>
      </w:tr>
      <w:tr w:rsidR="00B96A69" w:rsidRPr="007F332F" w14:paraId="3B111AD8" w14:textId="77777777" w:rsidTr="006260D5">
        <w:trPr>
          <w:trHeight w:val="262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3F0A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wegańska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23F3F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P04</w:t>
            </w:r>
          </w:p>
        </w:tc>
      </w:tr>
      <w:tr w:rsidR="00B96A69" w:rsidRPr="007F332F" w14:paraId="02A5415A" w14:textId="77777777" w:rsidTr="006260D5">
        <w:trPr>
          <w:trHeight w:val="1022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AAD6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specjalna z modyfikowaną zawartością składników pokarmowych  </w:t>
            </w:r>
          </w:p>
          <w:p w14:paraId="17898978" w14:textId="77777777" w:rsidR="00B96A69" w:rsidRPr="007F332F" w:rsidRDefault="00B96A69" w:rsidP="00B96A69">
            <w:pPr>
              <w:numPr>
                <w:ilvl w:val="0"/>
                <w:numId w:val="16"/>
              </w:num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ograniczeniem białka naturalnego - PKU </w:t>
            </w:r>
          </w:p>
          <w:p w14:paraId="126B7D24" w14:textId="77777777" w:rsidR="00B96A69" w:rsidRPr="007F332F" w:rsidRDefault="00B96A69" w:rsidP="00B96A69">
            <w:pPr>
              <w:numPr>
                <w:ilvl w:val="0"/>
                <w:numId w:val="16"/>
              </w:num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ograniczeniem długołańcuchowych kwasów tłuszczowych C) Dieta </w:t>
            </w: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ketogenna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i jej modyfikacje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7890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P13</w:t>
            </w:r>
          </w:p>
          <w:p w14:paraId="339A05C7" w14:textId="77777777" w:rsidR="00B96A69" w:rsidRPr="007F332F" w:rsidRDefault="00B96A69" w:rsidP="006260D5">
            <w:pPr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P13A</w:t>
            </w:r>
          </w:p>
          <w:p w14:paraId="36DC787D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P13B</w:t>
            </w:r>
          </w:p>
          <w:p w14:paraId="43071B0B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P13C</w:t>
            </w:r>
          </w:p>
        </w:tc>
      </w:tr>
      <w:tr w:rsidR="00B96A69" w:rsidRPr="007F332F" w14:paraId="69F2DA5D" w14:textId="77777777" w:rsidTr="006260D5">
        <w:trPr>
          <w:trHeight w:val="1022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D0B2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z modyfikowaną zawartością składników mineralnych </w:t>
            </w:r>
          </w:p>
          <w:p w14:paraId="6AFAFC94" w14:textId="77777777" w:rsidR="00B96A69" w:rsidRPr="007F332F" w:rsidRDefault="00B96A69" w:rsidP="00B96A69">
            <w:pPr>
              <w:numPr>
                <w:ilvl w:val="0"/>
                <w:numId w:val="17"/>
              </w:numPr>
              <w:suppressAutoHyphens w:val="0"/>
              <w:ind w:hanging="2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Małosodowa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9B8A849" w14:textId="77777777" w:rsidR="00B96A69" w:rsidRPr="007F332F" w:rsidRDefault="00B96A69" w:rsidP="00B96A69">
            <w:pPr>
              <w:numPr>
                <w:ilvl w:val="0"/>
                <w:numId w:val="17"/>
              </w:numPr>
              <w:suppressAutoHyphens w:val="0"/>
              <w:ind w:hanging="2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Ubogopotasowa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C1CCF5C" w14:textId="77777777" w:rsidR="00B96A69" w:rsidRPr="007F332F" w:rsidRDefault="00B96A69" w:rsidP="00B96A69">
            <w:pPr>
              <w:numPr>
                <w:ilvl w:val="0"/>
                <w:numId w:val="17"/>
              </w:numPr>
              <w:suppressAutoHyphens w:val="0"/>
              <w:ind w:hanging="28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Ubogofosforanowa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EA43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P14</w:t>
            </w:r>
          </w:p>
          <w:p w14:paraId="136717A2" w14:textId="77777777" w:rsidR="00B96A69" w:rsidRPr="007F332F" w:rsidRDefault="00B96A69" w:rsidP="006260D5">
            <w:pPr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P14A</w:t>
            </w:r>
          </w:p>
          <w:p w14:paraId="75026F1A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P14B</w:t>
            </w:r>
          </w:p>
          <w:p w14:paraId="796D1CB2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P14C</w:t>
            </w:r>
          </w:p>
        </w:tc>
      </w:tr>
      <w:tr w:rsidR="00B96A69" w:rsidRPr="007F332F" w14:paraId="788F95E1" w14:textId="77777777" w:rsidTr="006260D5">
        <w:trPr>
          <w:trHeight w:val="265"/>
        </w:trPr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0BD0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Dieta indywidualna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1DEDE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P15</w:t>
            </w:r>
          </w:p>
        </w:tc>
      </w:tr>
    </w:tbl>
    <w:p w14:paraId="4950483A" w14:textId="77777777" w:rsidR="00B96A69" w:rsidRDefault="00B96A69" w:rsidP="00B96A69">
      <w:pPr>
        <w:ind w:left="-5" w:hanging="10"/>
        <w:jc w:val="both"/>
        <w:rPr>
          <w:rFonts w:asciiTheme="minorHAnsi" w:hAnsiTheme="minorHAnsi" w:cstheme="minorHAnsi"/>
          <w:sz w:val="22"/>
          <w:szCs w:val="22"/>
        </w:rPr>
      </w:pPr>
    </w:p>
    <w:p w14:paraId="1F654FEC" w14:textId="77777777" w:rsidR="00B96A69" w:rsidRDefault="00B96A69" w:rsidP="00B96A69">
      <w:pPr>
        <w:ind w:left="-5" w:firstLine="350"/>
        <w:jc w:val="both"/>
        <w:rPr>
          <w:rFonts w:asciiTheme="minorHAnsi" w:hAnsiTheme="minorHAnsi" w:cstheme="minorHAnsi"/>
          <w:sz w:val="22"/>
          <w:szCs w:val="22"/>
        </w:rPr>
      </w:pPr>
      <w:r w:rsidRPr="007F332F">
        <w:rPr>
          <w:rFonts w:asciiTheme="minorHAnsi" w:hAnsiTheme="minorHAnsi" w:cstheme="minorHAnsi"/>
          <w:sz w:val="22"/>
          <w:szCs w:val="22"/>
        </w:rPr>
        <w:t>Kodowanie: KOD DIETY / Kod Energii / MODYFIKACJA</w:t>
      </w:r>
    </w:p>
    <w:p w14:paraId="3775D186" w14:textId="73EE7E04" w:rsidR="00B96A69" w:rsidRPr="00B96A69" w:rsidRDefault="00B96A69" w:rsidP="00B96A69">
      <w:pPr>
        <w:ind w:left="-5" w:firstLine="350"/>
        <w:jc w:val="both"/>
        <w:rPr>
          <w:rFonts w:asciiTheme="minorHAnsi" w:hAnsiTheme="minorHAnsi" w:cstheme="minorHAnsi"/>
          <w:sz w:val="22"/>
          <w:szCs w:val="22"/>
        </w:rPr>
      </w:pPr>
      <w:r w:rsidRPr="00B96A69">
        <w:rPr>
          <w:rFonts w:asciiTheme="minorHAnsi" w:hAnsiTheme="minorHAnsi" w:cstheme="minorHAnsi"/>
          <w:sz w:val="22"/>
          <w:szCs w:val="22"/>
          <w:u w:color="000000"/>
        </w:rPr>
        <w:t>Przykład kodowania</w:t>
      </w:r>
      <w:r w:rsidRPr="00B96A6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65D50AF" w14:textId="77777777" w:rsidR="00B96A69" w:rsidRDefault="00B96A69" w:rsidP="00B96A69">
      <w:pPr>
        <w:numPr>
          <w:ilvl w:val="1"/>
          <w:numId w:val="19"/>
        </w:numPr>
        <w:suppressAutoHyphens w:val="0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7F332F">
        <w:rPr>
          <w:rFonts w:asciiTheme="minorHAnsi" w:hAnsiTheme="minorHAnsi" w:cstheme="minorHAnsi"/>
          <w:sz w:val="22"/>
          <w:szCs w:val="22"/>
        </w:rPr>
        <w:t xml:space="preserve">Dieta podstawowa dla pacjenta w wieku 2 lat / bez jaj  </w:t>
      </w:r>
      <w:r w:rsidRPr="007F332F">
        <w:rPr>
          <w:rFonts w:asciiTheme="minorHAnsi" w:eastAsia="Courier New" w:hAnsiTheme="minorHAnsi" w:cstheme="minorHAnsi"/>
          <w:sz w:val="22"/>
          <w:szCs w:val="22"/>
        </w:rPr>
        <w:t>o</w:t>
      </w:r>
      <w:r w:rsidRPr="007F332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7F332F">
        <w:rPr>
          <w:rFonts w:asciiTheme="minorHAnsi" w:hAnsiTheme="minorHAnsi" w:cstheme="minorHAnsi"/>
          <w:sz w:val="22"/>
          <w:szCs w:val="22"/>
        </w:rPr>
        <w:t>Kod: P01/1/JA</w:t>
      </w:r>
    </w:p>
    <w:p w14:paraId="568FCBFC" w14:textId="57E564EA" w:rsidR="00B96A69" w:rsidRPr="00B96A69" w:rsidRDefault="00B96A69" w:rsidP="00B96A69">
      <w:pPr>
        <w:numPr>
          <w:ilvl w:val="1"/>
          <w:numId w:val="19"/>
        </w:numPr>
        <w:suppressAutoHyphens w:val="0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B96A69">
        <w:rPr>
          <w:rFonts w:asciiTheme="minorHAnsi" w:hAnsiTheme="minorHAnsi" w:cstheme="minorHAnsi"/>
          <w:sz w:val="22"/>
          <w:szCs w:val="22"/>
        </w:rPr>
        <w:t xml:space="preserve">Dieta łatwostrawna dla pacjenta w wieku 8 lat / bez glutenu, białek mleka </w:t>
      </w:r>
      <w:r w:rsidRPr="00B96A69">
        <w:rPr>
          <w:rFonts w:asciiTheme="minorHAnsi" w:eastAsia="Courier New" w:hAnsiTheme="minorHAnsi" w:cstheme="minorHAnsi"/>
          <w:sz w:val="22"/>
          <w:szCs w:val="22"/>
        </w:rPr>
        <w:t>o</w:t>
      </w:r>
      <w:r w:rsidRPr="00B96A6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96A69">
        <w:rPr>
          <w:rFonts w:asciiTheme="minorHAnsi" w:hAnsiTheme="minorHAnsi" w:cstheme="minorHAnsi"/>
          <w:sz w:val="22"/>
          <w:szCs w:val="22"/>
        </w:rPr>
        <w:t>Kod: P02/2/GL/ML</w:t>
      </w:r>
    </w:p>
    <w:p w14:paraId="43206BD2" w14:textId="77777777" w:rsidR="00B96A69" w:rsidRPr="0076676B" w:rsidRDefault="00B96A69" w:rsidP="0076676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C53B9D" w14:textId="6DBD2B0D" w:rsidR="00B96A69" w:rsidRDefault="0076676B" w:rsidP="00B96A69">
      <w:pPr>
        <w:pStyle w:val="Akapitzlist"/>
        <w:numPr>
          <w:ilvl w:val="0"/>
          <w:numId w:val="6"/>
        </w:numPr>
        <w:ind w:left="357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6676B">
        <w:rPr>
          <w:rFonts w:asciiTheme="minorHAnsi" w:hAnsiTheme="minorHAnsi" w:cstheme="minorHAnsi"/>
          <w:b/>
          <w:sz w:val="22"/>
          <w:szCs w:val="22"/>
        </w:rPr>
        <w:t>Modyfikacje diety:</w:t>
      </w:r>
    </w:p>
    <w:p w14:paraId="0D29747B" w14:textId="46E8189E" w:rsidR="00B96A69" w:rsidRDefault="00B96A69" w:rsidP="00B96A6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"/>
        <w:tblW w:w="8502" w:type="dxa"/>
        <w:tblInd w:w="288" w:type="dxa"/>
        <w:tblCellMar>
          <w:top w:w="56" w:type="dxa"/>
          <w:left w:w="108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6097"/>
        <w:gridCol w:w="2405"/>
      </w:tblGrid>
      <w:tr w:rsidR="00B96A69" w:rsidRPr="007F332F" w14:paraId="7CA9CF96" w14:textId="77777777" w:rsidTr="006260D5">
        <w:trPr>
          <w:trHeight w:val="262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4F8F6" w14:textId="77777777" w:rsidR="00B96A69" w:rsidRPr="007F332F" w:rsidRDefault="00B96A69" w:rsidP="006260D5">
            <w:pPr>
              <w:ind w:left="6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Modyfikacja diety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FD2E1" w14:textId="77777777" w:rsidR="00B96A69" w:rsidRPr="007F332F" w:rsidRDefault="00B96A69" w:rsidP="006260D5">
            <w:pPr>
              <w:ind w:left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>Kod</w:t>
            </w:r>
          </w:p>
        </w:tc>
      </w:tr>
      <w:tr w:rsidR="00B96A69" w:rsidRPr="007F332F" w14:paraId="5459C4CA" w14:textId="77777777" w:rsidTr="006260D5">
        <w:trPr>
          <w:trHeight w:val="428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A322" w14:textId="77777777" w:rsidR="00B96A69" w:rsidRPr="007F332F" w:rsidRDefault="00B96A69" w:rsidP="006260D5">
            <w:pPr>
              <w:ind w:left="7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Dla dzieci i młodzieży: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809B8" w14:textId="77777777" w:rsidR="00B96A69" w:rsidRPr="007F332F" w:rsidRDefault="00B96A69" w:rsidP="006260D5">
            <w:pPr>
              <w:ind w:left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6A69" w:rsidRPr="007F332F" w14:paraId="7A11CEDA" w14:textId="77777777" w:rsidTr="006260D5">
        <w:trPr>
          <w:trHeight w:val="1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BC66" w14:textId="4C9BB241" w:rsidR="00B96A69" w:rsidRPr="007F332F" w:rsidRDefault="00B96A69" w:rsidP="006260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Energia diety /wiek sugerowany </w:t>
            </w:r>
          </w:p>
          <w:p w14:paraId="7EFF4FB8" w14:textId="77777777" w:rsidR="00B96A69" w:rsidRPr="007F332F" w:rsidRDefault="00B96A69" w:rsidP="006260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950-1150 kcal - do 3 lat </w:t>
            </w:r>
          </w:p>
          <w:p w14:paraId="23A24EAA" w14:textId="77777777" w:rsidR="00B96A69" w:rsidRPr="007F332F" w:rsidRDefault="00B96A69" w:rsidP="006260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1500-1700 kcal - 4-9 lat </w:t>
            </w:r>
          </w:p>
          <w:p w14:paraId="24B09D50" w14:textId="77777777" w:rsidR="00B96A69" w:rsidRPr="007F332F" w:rsidRDefault="00B96A69" w:rsidP="006260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2000-2400 - 10-18 lat</w:t>
            </w: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AD4EE" w14:textId="77777777" w:rsidR="00B96A69" w:rsidRPr="007F332F" w:rsidRDefault="00B96A69" w:rsidP="00B96A6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57B255" w14:textId="77777777" w:rsidR="00B96A69" w:rsidRPr="007F332F" w:rsidRDefault="00B96A69" w:rsidP="006260D5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  <w:p w14:paraId="41615B18" w14:textId="77777777" w:rsidR="00B96A69" w:rsidRPr="007F332F" w:rsidRDefault="00B96A69" w:rsidP="006260D5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4EF076FE" w14:textId="77777777" w:rsidR="00B96A69" w:rsidRPr="007F332F" w:rsidRDefault="00B96A69" w:rsidP="006260D5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B96A69" w:rsidRPr="007F332F" w14:paraId="1197FE6B" w14:textId="77777777" w:rsidTr="006260D5">
        <w:trPr>
          <w:trHeight w:val="451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8692" w14:textId="77777777" w:rsidR="00B96A69" w:rsidRPr="007F332F" w:rsidRDefault="00B96A69" w:rsidP="006260D5">
            <w:pPr>
              <w:ind w:left="6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Dla wszystkich grup: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4ECD" w14:textId="77777777" w:rsidR="00B96A69" w:rsidRPr="007F332F" w:rsidRDefault="00B96A69" w:rsidP="006260D5">
            <w:pPr>
              <w:ind w:left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96A69" w:rsidRPr="007F332F" w14:paraId="3F1084C3" w14:textId="77777777" w:rsidTr="006260D5">
        <w:trPr>
          <w:trHeight w:val="26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810BD" w14:textId="77777777" w:rsidR="00B96A69" w:rsidRPr="007F332F" w:rsidRDefault="00B96A69" w:rsidP="006260D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Bezjajeczna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C92C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</w:p>
        </w:tc>
      </w:tr>
      <w:tr w:rsidR="00B96A69" w:rsidRPr="007F332F" w14:paraId="27AFAB83" w14:textId="77777777" w:rsidTr="006260D5">
        <w:trPr>
          <w:trHeight w:val="262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F644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Bezglutenowa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8F34" w14:textId="77777777" w:rsidR="00B96A69" w:rsidRPr="007F332F" w:rsidRDefault="00B96A69" w:rsidP="006260D5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GL</w:t>
            </w:r>
          </w:p>
        </w:tc>
      </w:tr>
      <w:tr w:rsidR="00B96A69" w:rsidRPr="007F332F" w14:paraId="04F8FFC9" w14:textId="77777777" w:rsidTr="006260D5">
        <w:trPr>
          <w:trHeight w:val="26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9077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Bezlaktozowa</w:t>
            </w:r>
            <w:proofErr w:type="spellEnd"/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F0D6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LA</w:t>
            </w:r>
          </w:p>
        </w:tc>
      </w:tr>
      <w:tr w:rsidR="00B96A69" w:rsidRPr="007F332F" w14:paraId="7CCDF248" w14:textId="77777777" w:rsidTr="006260D5">
        <w:trPr>
          <w:trHeight w:val="262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84C7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Bezmleczna 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C06D" w14:textId="77777777" w:rsidR="00B96A69" w:rsidRPr="007F332F" w:rsidRDefault="00B96A69" w:rsidP="006260D5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</w:p>
        </w:tc>
      </w:tr>
      <w:tr w:rsidR="00B96A69" w:rsidRPr="007F332F" w14:paraId="3FE6507E" w14:textId="77777777" w:rsidTr="006260D5">
        <w:trPr>
          <w:trHeight w:val="26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A873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Wegetariańska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F3A9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WE</w:t>
            </w:r>
          </w:p>
        </w:tc>
      </w:tr>
      <w:tr w:rsidR="00B96A69" w:rsidRPr="007F332F" w14:paraId="18BEF00F" w14:textId="77777777" w:rsidTr="006260D5">
        <w:trPr>
          <w:trHeight w:val="26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D129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Dodatek drugiego śniadania 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6CE24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B96A69" w:rsidRPr="007F332F" w14:paraId="43B814DD" w14:textId="77777777" w:rsidTr="006260D5">
        <w:trPr>
          <w:trHeight w:val="262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23AC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Dodatek podwieczorku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6E7B" w14:textId="77777777" w:rsidR="00B96A69" w:rsidRPr="007F332F" w:rsidRDefault="00B96A69" w:rsidP="006260D5">
            <w:pPr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  <w:tr w:rsidR="00B96A69" w:rsidRPr="007F332F" w14:paraId="4052F37B" w14:textId="77777777" w:rsidTr="006260D5">
        <w:trPr>
          <w:trHeight w:val="265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3443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Dodatek drugiej kolacji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96E0" w14:textId="77777777" w:rsidR="00B96A69" w:rsidRPr="007F332F" w:rsidRDefault="00B96A69" w:rsidP="006260D5">
            <w:pPr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</w:tr>
      <w:tr w:rsidR="00B96A69" w:rsidRPr="007F332F" w14:paraId="067E0F1C" w14:textId="77777777" w:rsidTr="006260D5">
        <w:trPr>
          <w:trHeight w:val="1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82EF" w14:textId="77777777" w:rsidR="00B96A69" w:rsidRPr="007F332F" w:rsidRDefault="00B96A69" w:rsidP="006260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 xml:space="preserve">Modyfikacja indywidualna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EF15" w14:textId="77777777" w:rsidR="00B96A69" w:rsidRPr="007F332F" w:rsidRDefault="00B96A69" w:rsidP="006260D5">
            <w:pPr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  <w:p w14:paraId="6E2AAD73" w14:textId="77777777" w:rsidR="00B96A69" w:rsidRPr="007F332F" w:rsidRDefault="00B96A69" w:rsidP="00626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(dokładny opis indywidualnej</w:t>
            </w:r>
          </w:p>
          <w:p w14:paraId="764D1726" w14:textId="77777777" w:rsidR="00B96A69" w:rsidRPr="007F332F" w:rsidRDefault="00B96A69" w:rsidP="006260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332F">
              <w:rPr>
                <w:rFonts w:asciiTheme="minorHAnsi" w:hAnsiTheme="minorHAnsi" w:cstheme="minorHAnsi"/>
                <w:sz w:val="22"/>
                <w:szCs w:val="22"/>
              </w:rPr>
              <w:t>modyfikacji zanotować w uwagach)</w:t>
            </w:r>
          </w:p>
        </w:tc>
      </w:tr>
    </w:tbl>
    <w:p w14:paraId="51053F29" w14:textId="77777777" w:rsidR="00B96A69" w:rsidRPr="00B96A69" w:rsidRDefault="00B96A69" w:rsidP="00B96A69">
      <w:pPr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GoBack"/>
      <w:bookmarkEnd w:id="1"/>
    </w:p>
    <w:sectPr w:rsidR="00B96A69" w:rsidRPr="00B96A6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943D6" w14:textId="77777777" w:rsidR="00BA4F69" w:rsidRDefault="00BA4F69" w:rsidP="00911392">
      <w:r>
        <w:separator/>
      </w:r>
    </w:p>
  </w:endnote>
  <w:endnote w:type="continuationSeparator" w:id="0">
    <w:p w14:paraId="65FF4D52" w14:textId="77777777" w:rsidR="00BA4F69" w:rsidRDefault="00BA4F69" w:rsidP="0091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149703" w14:textId="77777777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7667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667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667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51716" w:rsidRPr="0076676B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76676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76676B">
          <w:rPr>
            <w:rFonts w:asciiTheme="minorHAnsi" w:hAnsiTheme="minorHAnsi" w:cstheme="minorHAnsi"/>
            <w:sz w:val="22"/>
            <w:szCs w:val="22"/>
          </w:rPr>
          <w:t xml:space="preserve"> | </w:t>
        </w:r>
        <w:r w:rsidRPr="0076676B">
          <w:rPr>
            <w:rFonts w:asciiTheme="minorHAnsi" w:hAnsiTheme="minorHAnsi" w:cstheme="minorHAnsi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769B7" w14:textId="77777777" w:rsidR="00BA4F69" w:rsidRDefault="00BA4F69" w:rsidP="00911392">
      <w:r>
        <w:separator/>
      </w:r>
    </w:p>
  </w:footnote>
  <w:footnote w:type="continuationSeparator" w:id="0">
    <w:p w14:paraId="39D56649" w14:textId="77777777" w:rsidR="00BA4F69" w:rsidRDefault="00BA4F69" w:rsidP="00911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page1"/>
  <w:bookmarkEnd w:id="2"/>
  <w:p w14:paraId="57D534E8" w14:textId="2F622AFE" w:rsidR="0056768B" w:rsidRDefault="0056768B">
    <w:pPr>
      <w:pStyle w:val="Nagwek"/>
    </w:pPr>
    <w:r>
      <w:rPr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EDE719" wp14:editId="44C7A603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sz w:val="24"/>
      </w:rPr>
      <w:t xml:space="preserve">ZM </w:t>
    </w:r>
    <w:r w:rsidR="0076676B">
      <w:rPr>
        <w:sz w:val="24"/>
      </w:rPr>
      <w:t>11</w:t>
    </w:r>
    <w:r w:rsidR="00B53120">
      <w:rPr>
        <w:sz w:val="24"/>
      </w:rPr>
      <w:t>/230/202</w:t>
    </w:r>
    <w:r w:rsidR="00E237E6">
      <w:rPr>
        <w:sz w:val="24"/>
      </w:rPr>
      <w:t>6</w:t>
    </w:r>
    <w:r>
      <w:rPr>
        <w:sz w:val="24"/>
      </w:rPr>
      <w:tab/>
    </w:r>
    <w:r>
      <w:rPr>
        <w:sz w:val="24"/>
      </w:rPr>
      <w:tab/>
    </w:r>
    <w:r w:rsidR="00A14740">
      <w:rPr>
        <w:sz w:val="24"/>
      </w:rPr>
      <w:t xml:space="preserve">Zał. nr </w:t>
    </w:r>
    <w:r w:rsidR="00DF64A2">
      <w:rPr>
        <w:sz w:val="24"/>
      </w:rPr>
      <w:t>2</w:t>
    </w:r>
    <w:r w:rsidR="001C2FF3">
      <w:rPr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Times New Roman"/>
        <w:sz w:val="22"/>
        <w:szCs w:val="22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/>
        <w:sz w:val="22"/>
        <w:szCs w:val="22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Wingdings"/>
        <w:sz w:val="22"/>
        <w:szCs w:val="22"/>
      </w:rPr>
    </w:lvl>
  </w:abstractNum>
  <w:abstractNum w:abstractNumId="3" w15:restartNumberingAfterBreak="0">
    <w:nsid w:val="13473423"/>
    <w:multiLevelType w:val="hybridMultilevel"/>
    <w:tmpl w:val="D6DE8074"/>
    <w:lvl w:ilvl="0" w:tplc="EE38A40C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6E37F1"/>
    <w:multiLevelType w:val="hybridMultilevel"/>
    <w:tmpl w:val="4A52850C"/>
    <w:lvl w:ilvl="0" w:tplc="AE849A82">
      <w:start w:val="1"/>
      <w:numFmt w:val="upperLetter"/>
      <w:lvlText w:val="%1)"/>
      <w:lvlJc w:val="left"/>
      <w:pPr>
        <w:ind w:left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5CFD3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66B15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D2550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2E14C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C2768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049F5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0923E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DEE244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E03689"/>
    <w:multiLevelType w:val="hybridMultilevel"/>
    <w:tmpl w:val="ED324B20"/>
    <w:lvl w:ilvl="0" w:tplc="9C7E2BAE">
      <w:start w:val="1"/>
      <w:numFmt w:val="upperRoman"/>
      <w:lvlText w:val="%1."/>
      <w:lvlJc w:val="left"/>
      <w:pPr>
        <w:ind w:left="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000006">
      <w:start w:val="1"/>
      <w:numFmt w:val="bullet"/>
      <w:lvlText w:val=""/>
      <w:lvlJc w:val="left"/>
      <w:pPr>
        <w:ind w:left="705"/>
      </w:pPr>
      <w:rPr>
        <w:rFonts w:ascii="Symbol" w:hAnsi="Symbo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40289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46191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0C771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2EC79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C6A8A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66FDE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E80DD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496ACE"/>
    <w:multiLevelType w:val="hybridMultilevel"/>
    <w:tmpl w:val="4FD4D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82ADB"/>
    <w:multiLevelType w:val="hybridMultilevel"/>
    <w:tmpl w:val="E13680D0"/>
    <w:lvl w:ilvl="0" w:tplc="321E1B18">
      <w:start w:val="1"/>
      <w:numFmt w:val="upperLetter"/>
      <w:lvlText w:val="%1)"/>
      <w:lvlJc w:val="left"/>
      <w:pPr>
        <w:ind w:left="28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86DD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2CFD7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629F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1A1CA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FCAB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DACF6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F0002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0E7BA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6BD55F3"/>
    <w:multiLevelType w:val="hybridMultilevel"/>
    <w:tmpl w:val="0E7AB68A"/>
    <w:lvl w:ilvl="0" w:tplc="00000006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41585C"/>
    <w:multiLevelType w:val="hybridMultilevel"/>
    <w:tmpl w:val="09543B48"/>
    <w:lvl w:ilvl="0" w:tplc="0000000A">
      <w:numFmt w:val="bullet"/>
      <w:lvlText w:val=""/>
      <w:lvlJc w:val="left"/>
      <w:pPr>
        <w:ind w:left="1117" w:hanging="360"/>
      </w:pPr>
      <w:rPr>
        <w:rFonts w:ascii="Symbol" w:hAnsi="Symbol" w:cs="Wingdings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62E5337B"/>
    <w:multiLevelType w:val="hybridMultilevel"/>
    <w:tmpl w:val="6B9EF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537FE"/>
    <w:multiLevelType w:val="hybridMultilevel"/>
    <w:tmpl w:val="97DC7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A6719"/>
    <w:multiLevelType w:val="hybridMultilevel"/>
    <w:tmpl w:val="E1E49B70"/>
    <w:lvl w:ilvl="0" w:tplc="9C7E2BAE">
      <w:start w:val="1"/>
      <w:numFmt w:val="upperRoman"/>
      <w:lvlText w:val="%1."/>
      <w:lvlJc w:val="left"/>
      <w:pPr>
        <w:ind w:left="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C48A9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40289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46191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0C771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2EC79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C6A8A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66FDE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E80DD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23662CE"/>
    <w:multiLevelType w:val="hybridMultilevel"/>
    <w:tmpl w:val="C1F8E320"/>
    <w:lvl w:ilvl="0" w:tplc="DADA7A70">
      <w:start w:val="1"/>
      <w:numFmt w:val="upperLetter"/>
      <w:lvlText w:val="%1)"/>
      <w:lvlJc w:val="left"/>
      <w:pPr>
        <w:ind w:left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04FA5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E6E84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EAA67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AE799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FA5B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B6C1E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D0773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84CBD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3513118"/>
    <w:multiLevelType w:val="hybridMultilevel"/>
    <w:tmpl w:val="9B686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7640C"/>
    <w:multiLevelType w:val="hybridMultilevel"/>
    <w:tmpl w:val="B9D497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B622228"/>
    <w:multiLevelType w:val="hybridMultilevel"/>
    <w:tmpl w:val="32A0B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14"/>
  </w:num>
  <w:num w:numId="8">
    <w:abstractNumId w:val="19"/>
  </w:num>
  <w:num w:numId="9">
    <w:abstractNumId w:val="18"/>
  </w:num>
  <w:num w:numId="10">
    <w:abstractNumId w:val="6"/>
  </w:num>
  <w:num w:numId="11">
    <w:abstractNumId w:val="12"/>
  </w:num>
  <w:num w:numId="12">
    <w:abstractNumId w:val="4"/>
  </w:num>
  <w:num w:numId="13">
    <w:abstractNumId w:val="9"/>
  </w:num>
  <w:num w:numId="14">
    <w:abstractNumId w:val="3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  <w:num w:numId="1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16C7B"/>
    <w:rsid w:val="000350F0"/>
    <w:rsid w:val="0003717A"/>
    <w:rsid w:val="00042843"/>
    <w:rsid w:val="000772D1"/>
    <w:rsid w:val="000922F3"/>
    <w:rsid w:val="0009268D"/>
    <w:rsid w:val="000A2CC2"/>
    <w:rsid w:val="000B443E"/>
    <w:rsid w:val="000B6322"/>
    <w:rsid w:val="000C3830"/>
    <w:rsid w:val="000D099C"/>
    <w:rsid w:val="000D2B4A"/>
    <w:rsid w:val="000E2B6B"/>
    <w:rsid w:val="001038A8"/>
    <w:rsid w:val="00104A40"/>
    <w:rsid w:val="001100C3"/>
    <w:rsid w:val="00141405"/>
    <w:rsid w:val="00142880"/>
    <w:rsid w:val="00150D6A"/>
    <w:rsid w:val="00155885"/>
    <w:rsid w:val="00161574"/>
    <w:rsid w:val="00167D8E"/>
    <w:rsid w:val="001B44BF"/>
    <w:rsid w:val="001B4C6A"/>
    <w:rsid w:val="001B75ED"/>
    <w:rsid w:val="001C2EC9"/>
    <w:rsid w:val="001C2FF3"/>
    <w:rsid w:val="001C3CCC"/>
    <w:rsid w:val="001C6D98"/>
    <w:rsid w:val="001F1D4D"/>
    <w:rsid w:val="00200DAE"/>
    <w:rsid w:val="00201485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742E"/>
    <w:rsid w:val="002A785F"/>
    <w:rsid w:val="002B4672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D3F89"/>
    <w:rsid w:val="003E1D73"/>
    <w:rsid w:val="003E4DD9"/>
    <w:rsid w:val="003F2C97"/>
    <w:rsid w:val="003F74B7"/>
    <w:rsid w:val="004009FF"/>
    <w:rsid w:val="00403343"/>
    <w:rsid w:val="00406457"/>
    <w:rsid w:val="00406C4C"/>
    <w:rsid w:val="004219C4"/>
    <w:rsid w:val="004221DD"/>
    <w:rsid w:val="004304B6"/>
    <w:rsid w:val="004308B2"/>
    <w:rsid w:val="00451FC7"/>
    <w:rsid w:val="00452336"/>
    <w:rsid w:val="00455C25"/>
    <w:rsid w:val="00456801"/>
    <w:rsid w:val="004B3FA7"/>
    <w:rsid w:val="004C0CFF"/>
    <w:rsid w:val="004D01B3"/>
    <w:rsid w:val="004E6EE3"/>
    <w:rsid w:val="0050231A"/>
    <w:rsid w:val="005128E3"/>
    <w:rsid w:val="00517282"/>
    <w:rsid w:val="005214F2"/>
    <w:rsid w:val="00526451"/>
    <w:rsid w:val="005408C9"/>
    <w:rsid w:val="0056208A"/>
    <w:rsid w:val="00565348"/>
    <w:rsid w:val="0056768B"/>
    <w:rsid w:val="0057383E"/>
    <w:rsid w:val="005747AF"/>
    <w:rsid w:val="00575BC1"/>
    <w:rsid w:val="00584337"/>
    <w:rsid w:val="00584CE5"/>
    <w:rsid w:val="005B3DE5"/>
    <w:rsid w:val="005C2A92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6211F"/>
    <w:rsid w:val="006646E5"/>
    <w:rsid w:val="00672D8A"/>
    <w:rsid w:val="006901FD"/>
    <w:rsid w:val="006968C0"/>
    <w:rsid w:val="00697E31"/>
    <w:rsid w:val="006B11C0"/>
    <w:rsid w:val="006C5AD3"/>
    <w:rsid w:val="006E419A"/>
    <w:rsid w:val="006F2E27"/>
    <w:rsid w:val="007325D5"/>
    <w:rsid w:val="00752C29"/>
    <w:rsid w:val="00755C5D"/>
    <w:rsid w:val="0075777F"/>
    <w:rsid w:val="0076676B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43C8E"/>
    <w:rsid w:val="008871D9"/>
    <w:rsid w:val="00896D1F"/>
    <w:rsid w:val="00897BBC"/>
    <w:rsid w:val="008A7FF8"/>
    <w:rsid w:val="008B0246"/>
    <w:rsid w:val="008C3709"/>
    <w:rsid w:val="008C50C1"/>
    <w:rsid w:val="008D5F0F"/>
    <w:rsid w:val="008E219C"/>
    <w:rsid w:val="008E3A3D"/>
    <w:rsid w:val="008F035C"/>
    <w:rsid w:val="008F6069"/>
    <w:rsid w:val="008F7C1E"/>
    <w:rsid w:val="00903CB5"/>
    <w:rsid w:val="00907DBB"/>
    <w:rsid w:val="00911392"/>
    <w:rsid w:val="0091516F"/>
    <w:rsid w:val="00924112"/>
    <w:rsid w:val="00946879"/>
    <w:rsid w:val="00974BAC"/>
    <w:rsid w:val="0098192F"/>
    <w:rsid w:val="009B538E"/>
    <w:rsid w:val="009D0E6E"/>
    <w:rsid w:val="009D31C2"/>
    <w:rsid w:val="009D51EA"/>
    <w:rsid w:val="009D7C6C"/>
    <w:rsid w:val="009E2745"/>
    <w:rsid w:val="00A00218"/>
    <w:rsid w:val="00A1123D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851C9"/>
    <w:rsid w:val="00A92A83"/>
    <w:rsid w:val="00A935F7"/>
    <w:rsid w:val="00AA59B9"/>
    <w:rsid w:val="00AA62C9"/>
    <w:rsid w:val="00AB2DC3"/>
    <w:rsid w:val="00B006FF"/>
    <w:rsid w:val="00B0428D"/>
    <w:rsid w:val="00B117F3"/>
    <w:rsid w:val="00B14F4B"/>
    <w:rsid w:val="00B21E50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96A69"/>
    <w:rsid w:val="00BA4F69"/>
    <w:rsid w:val="00BA5895"/>
    <w:rsid w:val="00BB686F"/>
    <w:rsid w:val="00BC2CD0"/>
    <w:rsid w:val="00BD17A5"/>
    <w:rsid w:val="00BD5F71"/>
    <w:rsid w:val="00C065EF"/>
    <w:rsid w:val="00C4588E"/>
    <w:rsid w:val="00C76E08"/>
    <w:rsid w:val="00C76F97"/>
    <w:rsid w:val="00CA0649"/>
    <w:rsid w:val="00CA4E3E"/>
    <w:rsid w:val="00CB5A7F"/>
    <w:rsid w:val="00D10672"/>
    <w:rsid w:val="00D14EE2"/>
    <w:rsid w:val="00D20F0B"/>
    <w:rsid w:val="00D25CBF"/>
    <w:rsid w:val="00D639B2"/>
    <w:rsid w:val="00D74E89"/>
    <w:rsid w:val="00D77DE6"/>
    <w:rsid w:val="00DB30CD"/>
    <w:rsid w:val="00DB5374"/>
    <w:rsid w:val="00DC38A3"/>
    <w:rsid w:val="00DD5183"/>
    <w:rsid w:val="00DF64A2"/>
    <w:rsid w:val="00E12806"/>
    <w:rsid w:val="00E20049"/>
    <w:rsid w:val="00E21BE2"/>
    <w:rsid w:val="00E237E6"/>
    <w:rsid w:val="00E279B7"/>
    <w:rsid w:val="00E825EE"/>
    <w:rsid w:val="00E862EB"/>
    <w:rsid w:val="00EA325F"/>
    <w:rsid w:val="00EC3970"/>
    <w:rsid w:val="00EC75FE"/>
    <w:rsid w:val="00ED60D1"/>
    <w:rsid w:val="00ED6279"/>
    <w:rsid w:val="00EE6BC0"/>
    <w:rsid w:val="00EE717E"/>
    <w:rsid w:val="00EE790D"/>
    <w:rsid w:val="00EF2CFF"/>
    <w:rsid w:val="00EF3DC4"/>
    <w:rsid w:val="00F0637D"/>
    <w:rsid w:val="00F17039"/>
    <w:rsid w:val="00F410F2"/>
    <w:rsid w:val="00F46EB4"/>
    <w:rsid w:val="00F51716"/>
    <w:rsid w:val="00F5443F"/>
    <w:rsid w:val="00F90357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A916D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67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/>
      <w:outlineLvl w:val="0"/>
    </w:pPr>
    <w:rPr>
      <w:rFonts w:ascii="Calibri" w:hAnsi="Calibri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rPr>
      <w:rFonts w:ascii="Arial Narrow" w:hAnsi="Arial Narrow" w:cs="Arial Narrow"/>
      <w:b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 w:val="20"/>
      <w:szCs w:val="3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3"/>
      </w:numPr>
      <w:spacing w:after="120"/>
    </w:pPr>
    <w:rPr>
      <w:b/>
      <w:sz w:val="24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3"/>
      </w:numPr>
      <w:spacing w:after="120"/>
    </w:pPr>
    <w:rPr>
      <w:sz w:val="24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autoSpaceDN w:val="0"/>
      <w:textAlignment w:val="baseline"/>
    </w:pPr>
    <w:rPr>
      <w:rFonts w:eastAsia="Arial" w:cs="Calibri"/>
      <w:color w:val="000000"/>
      <w:kern w:val="3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paragraph" w:styleId="NormalnyWeb">
    <w:name w:val="Normal (Web)"/>
    <w:basedOn w:val="Normalny"/>
    <w:rsid w:val="0076676B"/>
    <w:pPr>
      <w:spacing w:before="280" w:after="119"/>
    </w:pPr>
    <w:rPr>
      <w:rFonts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2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FB11-092F-4530-9486-00451CA2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4</cp:revision>
  <cp:lastPrinted>2021-06-24T20:43:00Z</cp:lastPrinted>
  <dcterms:created xsi:type="dcterms:W3CDTF">2026-02-10T07:36:00Z</dcterms:created>
  <dcterms:modified xsi:type="dcterms:W3CDTF">2026-03-25T11:03:00Z</dcterms:modified>
</cp:coreProperties>
</file>